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03938" w14:textId="77777777" w:rsidR="001B0FCE" w:rsidRPr="001B0FCE" w:rsidRDefault="001B0FCE" w:rsidP="001B0F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39CFE9E4" w14:textId="77777777" w:rsidR="001B0FCE" w:rsidRPr="001B0FCE" w:rsidRDefault="001B0FCE" w:rsidP="001B0FCE">
      <w:pPr>
        <w:suppressAutoHyphens/>
        <w:spacing w:after="0" w:line="240" w:lineRule="auto"/>
        <w:ind w:right="546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         .................................................................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ar-SA"/>
          <w14:ligatures w14:val="none"/>
        </w:rPr>
        <w:t>/pieczęć nagłówkowa Wykonawcy/Wykonawców/</w:t>
      </w:r>
    </w:p>
    <w:p w14:paraId="784CB3C8" w14:textId="77777777" w:rsidR="001B0FCE" w:rsidRPr="001B0FCE" w:rsidRDefault="001B0FCE" w:rsidP="001B0FCE">
      <w:pPr>
        <w:keepNext/>
        <w:numPr>
          <w:ilvl w:val="0"/>
          <w:numId w:val="1"/>
        </w:numPr>
        <w:tabs>
          <w:tab w:val="left" w:pos="1416"/>
        </w:tabs>
        <w:suppressAutoHyphens/>
        <w:spacing w:after="0" w:line="240" w:lineRule="auto"/>
        <w:ind w:left="141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 xml:space="preserve">         </w:t>
      </w:r>
    </w:p>
    <w:p w14:paraId="3199E556" w14:textId="77777777" w:rsidR="001B0FCE" w:rsidRPr="001B0FCE" w:rsidRDefault="001B0FCE" w:rsidP="001B0FCE">
      <w:pPr>
        <w:keepNext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FORMULARZ  OFERTOWY</w:t>
      </w:r>
    </w:p>
    <w:p w14:paraId="77FFDA72" w14:textId="77777777" w:rsidR="001B0FCE" w:rsidRPr="001B0FCE" w:rsidRDefault="001B0FCE" w:rsidP="001B0FC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lang w:eastAsia="ar-SA"/>
          <w14:ligatures w14:val="none"/>
        </w:rPr>
      </w:pPr>
    </w:p>
    <w:p w14:paraId="2D6C4F30" w14:textId="77777777" w:rsidR="001B0FCE" w:rsidRPr="001B0FCE" w:rsidRDefault="001B0FCE" w:rsidP="001B0F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2F269D02" w14:textId="77777777" w:rsidR="001B0FCE" w:rsidRPr="001B0FCE" w:rsidRDefault="001B0FCE" w:rsidP="001B0FC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u w:val="single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kern w:val="0"/>
          <w:u w:val="single"/>
          <w:lang w:eastAsia="ar-SA"/>
          <w14:ligatures w14:val="none"/>
        </w:rPr>
        <w:t>FORMULARZ OFERTOWY</w:t>
      </w:r>
    </w:p>
    <w:p w14:paraId="776234E2" w14:textId="77777777" w:rsidR="001B0FCE" w:rsidRPr="001B0FCE" w:rsidRDefault="001B0FCE" w:rsidP="001B0FC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0D93B62B" w14:textId="77777777" w:rsidR="001B0FCE" w:rsidRPr="001B0FCE" w:rsidRDefault="001B0FCE" w:rsidP="001B0FC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  <w:t>Dane Wykonawcy:</w:t>
      </w:r>
    </w:p>
    <w:p w14:paraId="76C05108" w14:textId="77777777" w:rsidR="001B0FCE" w:rsidRPr="001B0FCE" w:rsidRDefault="001B0FCE" w:rsidP="001B0FC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4AF18FB3" w14:textId="77777777" w:rsidR="001B0FCE" w:rsidRPr="001B0FCE" w:rsidRDefault="001B0FCE" w:rsidP="001B0FCE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Nazwa: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</w:t>
      </w:r>
    </w:p>
    <w:p w14:paraId="3022A02B" w14:textId="77777777" w:rsidR="001B0FCE" w:rsidRPr="001B0FCE" w:rsidRDefault="001B0FCE" w:rsidP="001B0FCE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Siedziba: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</w:t>
      </w:r>
    </w:p>
    <w:p w14:paraId="3B6758CE" w14:textId="77777777" w:rsidR="001B0FCE" w:rsidRPr="001B0FCE" w:rsidRDefault="001B0FCE" w:rsidP="001B0FCE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Województwo: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</w:t>
      </w:r>
    </w:p>
    <w:p w14:paraId="06C69FBF" w14:textId="77777777" w:rsidR="001B0FCE" w:rsidRPr="001B0FCE" w:rsidRDefault="001B0FCE" w:rsidP="001B0FCE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Internet: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http://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................................................................,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e-mail: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……………………………………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..</w:t>
      </w:r>
    </w:p>
    <w:p w14:paraId="0CEB0BC0" w14:textId="77777777" w:rsidR="001B0FCE" w:rsidRPr="001B0FCE" w:rsidRDefault="001B0FCE" w:rsidP="001B0FCE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Nr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telefonu: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........................................................,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Nr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faksu: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…………………………………………….</w:t>
      </w:r>
    </w:p>
    <w:p w14:paraId="302E826B" w14:textId="77777777" w:rsidR="001B0FCE" w:rsidRPr="001B0FCE" w:rsidRDefault="001B0FCE" w:rsidP="001B0FCE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Nr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NIP: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..............................................................,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Nr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REGON: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>………………………………………….</w:t>
      </w:r>
    </w:p>
    <w:p w14:paraId="034E0928" w14:textId="77777777" w:rsidR="001B0FCE" w:rsidRPr="001B0FCE" w:rsidRDefault="001B0FCE" w:rsidP="001B0FC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reprezentowany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przez: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</w:t>
      </w: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                                                                   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>imiona,</w:t>
      </w:r>
      <w:r w:rsidRPr="001B0FCE">
        <w:rPr>
          <w:rFonts w:ascii="Times New Roman" w:eastAsia="Arial Narrow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>nazwiska</w:t>
      </w:r>
      <w:r w:rsidRPr="001B0FCE">
        <w:rPr>
          <w:rFonts w:ascii="Times New Roman" w:eastAsia="Arial Narrow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>i</w:t>
      </w:r>
      <w:r w:rsidRPr="001B0FCE">
        <w:rPr>
          <w:rFonts w:ascii="Times New Roman" w:eastAsia="Arial Narrow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>stanowiska</w:t>
      </w:r>
      <w:r w:rsidRPr="001B0FCE">
        <w:rPr>
          <w:rFonts w:ascii="Times New Roman" w:eastAsia="Arial Narrow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>osób</w:t>
      </w:r>
      <w:r w:rsidRPr="001B0FCE">
        <w:rPr>
          <w:rFonts w:ascii="Times New Roman" w:eastAsia="Arial Narrow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>uprawnionych</w:t>
      </w:r>
      <w:r w:rsidRPr="001B0FCE">
        <w:rPr>
          <w:rFonts w:ascii="Times New Roman" w:eastAsia="Arial Narrow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>do</w:t>
      </w:r>
      <w:r w:rsidRPr="001B0FCE">
        <w:rPr>
          <w:rFonts w:ascii="Times New Roman" w:eastAsia="Arial Narrow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>reprezentowania</w:t>
      </w:r>
      <w:r w:rsidRPr="001B0FCE">
        <w:rPr>
          <w:rFonts w:ascii="Times New Roman" w:eastAsia="Arial Narrow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ar-SA"/>
          <w14:ligatures w14:val="none"/>
        </w:rPr>
        <w:t>Wykonawcy</w:t>
      </w:r>
    </w:p>
    <w:p w14:paraId="63C2058B" w14:textId="77777777" w:rsidR="001B0FCE" w:rsidRPr="001B0FCE" w:rsidRDefault="001B0FCE" w:rsidP="001B0FC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kern w:val="0"/>
          <w:sz w:val="18"/>
          <w:szCs w:val="18"/>
          <w:lang w:eastAsia="ar-SA"/>
          <w14:ligatures w14:val="none"/>
        </w:rPr>
      </w:pPr>
    </w:p>
    <w:p w14:paraId="255B8050" w14:textId="77777777" w:rsidR="001B0FCE" w:rsidRPr="001B0FCE" w:rsidRDefault="001B0FCE" w:rsidP="001B0FC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  <w:t>Dane dotyczące Zamawiającego:</w:t>
      </w:r>
    </w:p>
    <w:p w14:paraId="42564D3C" w14:textId="77777777" w:rsidR="001B0FCE" w:rsidRPr="001B0FCE" w:rsidRDefault="001B0FCE" w:rsidP="001B0FC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03DDDE47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DOM</w:t>
      </w:r>
      <w:r w:rsidRPr="001B0FCE">
        <w:rPr>
          <w:rFonts w:ascii="Times New Roman" w:eastAsia="Arial Narrow" w:hAnsi="Times New Roman" w:cs="Times New Roman"/>
          <w:b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POMOCY</w:t>
      </w:r>
      <w:r w:rsidRPr="001B0FCE">
        <w:rPr>
          <w:rFonts w:ascii="Times New Roman" w:eastAsia="Arial Narrow" w:hAnsi="Times New Roman" w:cs="Times New Roman"/>
          <w:b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SPOŁECZNEJ</w:t>
      </w:r>
      <w:r w:rsidRPr="001B0FCE">
        <w:rPr>
          <w:rFonts w:ascii="Times New Roman" w:eastAsia="Arial Narrow" w:hAnsi="Times New Roman" w:cs="Times New Roman"/>
          <w:b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w</w:t>
      </w:r>
      <w:r w:rsidRPr="001B0FCE">
        <w:rPr>
          <w:rFonts w:ascii="Times New Roman" w:eastAsia="Arial Narrow" w:hAnsi="Times New Roman" w:cs="Times New Roman"/>
          <w:b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WOJSZYCACH</w:t>
      </w:r>
    </w:p>
    <w:p w14:paraId="71A4F759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Wojszyce</w:t>
      </w:r>
      <w:r w:rsidRPr="001B0FCE">
        <w:rPr>
          <w:rFonts w:ascii="Times New Roman" w:eastAsia="Arial Narrow" w:hAnsi="Times New Roman" w:cs="Times New Roman"/>
          <w:b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47</w:t>
      </w:r>
    </w:p>
    <w:p w14:paraId="60B1FBF4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99-311</w:t>
      </w:r>
      <w:r w:rsidRPr="001B0FCE">
        <w:rPr>
          <w:rFonts w:ascii="Times New Roman" w:eastAsia="Arial Narrow" w:hAnsi="Times New Roman" w:cs="Times New Roman"/>
          <w:b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Bedlno</w:t>
      </w:r>
    </w:p>
    <w:p w14:paraId="271BABC4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</w:t>
      </w:r>
    </w:p>
    <w:p w14:paraId="6B9935CC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ar-SA"/>
          <w14:ligatures w14:val="none"/>
        </w:rPr>
        <w:t>działający w imieniu i na rzecz:</w:t>
      </w:r>
    </w:p>
    <w:p w14:paraId="6FB1CAC4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ar-SA"/>
          <w14:ligatures w14:val="none"/>
        </w:rPr>
      </w:pPr>
    </w:p>
    <w:p w14:paraId="12BCC48E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Powiatu Kutnowskiego</w:t>
      </w:r>
    </w:p>
    <w:p w14:paraId="6ECD3F18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ul. Kościuszki 16</w:t>
      </w:r>
    </w:p>
    <w:p w14:paraId="52FA6ECF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99-300 Kutno</w:t>
      </w:r>
    </w:p>
    <w:p w14:paraId="6C79D509" w14:textId="77777777" w:rsidR="001B0FCE" w:rsidRPr="001B0FCE" w:rsidRDefault="001B0FCE" w:rsidP="001B0FCE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NIP: 775-258-80-40</w:t>
      </w:r>
    </w:p>
    <w:p w14:paraId="18EEB24F" w14:textId="77777777" w:rsidR="001B0FCE" w:rsidRPr="001B0FCE" w:rsidRDefault="001B0FCE" w:rsidP="001B0FC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183B33E1" w14:textId="77777777" w:rsidR="001B0FCE" w:rsidRPr="001B0FCE" w:rsidRDefault="001B0FCE" w:rsidP="001B0FCE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  <w:t xml:space="preserve">Odpowiadając na ogłoszenie w postępowaniu o udzielenie zamówienia publicznego prowadzonego </w:t>
      </w:r>
      <w:r w:rsidRPr="001B0FCE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 xml:space="preserve"> w trybie podstawowym bez negocjacji na podstawie art. 275 pkt 1 ustawy </w:t>
      </w:r>
      <w:proofErr w:type="spellStart"/>
      <w:r w:rsidRPr="001B0FCE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Pzp</w:t>
      </w:r>
      <w:proofErr w:type="spellEnd"/>
      <w:r w:rsidRPr="001B0FCE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 xml:space="preserve"> na realizację zadania </w:t>
      </w:r>
      <w:proofErr w:type="spellStart"/>
      <w:r w:rsidRPr="001B0FCE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pn</w:t>
      </w:r>
      <w:proofErr w:type="spellEnd"/>
      <w:r w:rsidRPr="001B0FCE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41F48A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kern w:val="0"/>
          <w:lang w:eastAsia="ar-SA"/>
          <w14:ligatures w14:val="none"/>
        </w:rPr>
      </w:pPr>
    </w:p>
    <w:p w14:paraId="274F15A5" w14:textId="77777777" w:rsidR="001B0FCE" w:rsidRPr="001B0FCE" w:rsidRDefault="001B0FCE" w:rsidP="001B0FCE">
      <w:pPr>
        <w:widowControl w:val="0"/>
        <w:shd w:val="clear" w:color="auto" w:fill="FFFFFF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kern w:val="0"/>
          <w:shd w:val="pct12" w:color="auto" w:fill="auto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shd w:val="pct12" w:color="auto" w:fill="auto"/>
          <w:lang w:eastAsia="ar-SA"/>
          <w14:ligatures w14:val="none"/>
        </w:rPr>
        <w:t xml:space="preserve">„ Sukcesywne dostawy oleju opałowego lekkiego do kotłowni olejowej </w:t>
      </w: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shd w:val="pct12" w:color="auto" w:fill="auto"/>
          <w:lang w:eastAsia="ar-SA"/>
          <w14:ligatures w14:val="none"/>
        </w:rPr>
        <w:br/>
        <w:t xml:space="preserve">w Domu Pomocy Społecznej w Wojszycach” </w:t>
      </w:r>
    </w:p>
    <w:p w14:paraId="1FFE27AC" w14:textId="77777777" w:rsidR="001B0FCE" w:rsidRPr="001B0FCE" w:rsidRDefault="001B0FCE" w:rsidP="001B0FC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</w:pPr>
    </w:p>
    <w:p w14:paraId="7444A4F5" w14:textId="77777777" w:rsidR="001B0FCE" w:rsidRPr="001B0FCE" w:rsidRDefault="001B0FCE" w:rsidP="001B0FCE">
      <w:pPr>
        <w:widowControl w:val="0"/>
        <w:numPr>
          <w:ilvl w:val="1"/>
          <w:numId w:val="2"/>
        </w:numPr>
        <w:tabs>
          <w:tab w:val="clear" w:pos="16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Składamy ofertę na wykonanie przedmiotu zamówienia, którego zakres określono w Specyfikacji  Warunków Zamówienia w cenie łącznej:</w:t>
      </w:r>
    </w:p>
    <w:p w14:paraId="0879430B" w14:textId="77777777" w:rsidR="001B0FCE" w:rsidRPr="001B0FCE" w:rsidRDefault="001B0FCE" w:rsidP="001B0FCE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2F0DB02C" w14:textId="77777777" w:rsidR="001B0FCE" w:rsidRPr="001B0FCE" w:rsidRDefault="001B0FCE" w:rsidP="001B0FCE">
      <w:pPr>
        <w:widowControl w:val="0"/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  <w:t xml:space="preserve">      brutto .......................................................................................................................................................... zł </w:t>
      </w:r>
    </w:p>
    <w:p w14:paraId="3B2C6426" w14:textId="77777777" w:rsidR="001B0FCE" w:rsidRPr="001B0FCE" w:rsidRDefault="001B0FCE" w:rsidP="001B0FCE">
      <w:pPr>
        <w:widowControl w:val="0"/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310AC951" w14:textId="77777777" w:rsidR="001B0FCE" w:rsidRPr="001B0FCE" w:rsidRDefault="001B0FCE" w:rsidP="001B0FCE">
      <w:pPr>
        <w:widowControl w:val="0"/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      (słownie złotych:  ..............................................................................................................................)</w:t>
      </w:r>
    </w:p>
    <w:p w14:paraId="05D9F528" w14:textId="77777777" w:rsidR="001B0FCE" w:rsidRPr="001B0FCE" w:rsidRDefault="001B0FCE" w:rsidP="001B0FCE">
      <w:pPr>
        <w:widowControl w:val="0"/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159EB303" w14:textId="77777777" w:rsidR="001B0FCE" w:rsidRPr="001B0FCE" w:rsidRDefault="001B0FCE" w:rsidP="001B0FCE">
      <w:pPr>
        <w:widowControl w:val="0"/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      w tym:</w:t>
      </w:r>
    </w:p>
    <w:p w14:paraId="04462567" w14:textId="77777777" w:rsidR="001B0FCE" w:rsidRPr="001B0FCE" w:rsidRDefault="001B0FCE" w:rsidP="001B0FCE">
      <w:pPr>
        <w:widowControl w:val="0"/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snapToGrid w:val="0"/>
          <w:color w:val="000000"/>
          <w:kern w:val="0"/>
          <w:lang w:eastAsia="ar-SA"/>
          <w14:ligatures w14:val="none"/>
        </w:rPr>
        <w:lastRenderedPageBreak/>
        <w:t xml:space="preserve">     </w:t>
      </w:r>
    </w:p>
    <w:p w14:paraId="12159373" w14:textId="77777777" w:rsidR="001B0FCE" w:rsidRPr="001B0FCE" w:rsidRDefault="001B0FCE" w:rsidP="001B0FCE">
      <w:pPr>
        <w:widowControl w:val="0"/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snapToGrid w:val="0"/>
          <w:color w:val="000000"/>
          <w:kern w:val="0"/>
          <w:lang w:eastAsia="ar-SA"/>
          <w14:ligatures w14:val="none"/>
        </w:rPr>
        <w:t xml:space="preserve"> kwota netto</w:t>
      </w: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: ....................................................................................................................................... zł</w:t>
      </w:r>
    </w:p>
    <w:p w14:paraId="60C64AA3" w14:textId="77777777" w:rsidR="001B0FCE" w:rsidRPr="001B0FCE" w:rsidRDefault="001B0FCE" w:rsidP="001B0FCE">
      <w:pPr>
        <w:widowControl w:val="0"/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322A4155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360" w:hanging="360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należny </w:t>
      </w:r>
      <w:r w:rsidRPr="001B0FCE">
        <w:rPr>
          <w:rFonts w:ascii="Times New Roman" w:eastAsia="Times New Roman" w:hAnsi="Times New Roman" w:cs="Times New Roman"/>
          <w:b/>
          <w:bCs/>
          <w:snapToGrid w:val="0"/>
          <w:color w:val="000000"/>
          <w:kern w:val="0"/>
          <w:lang w:eastAsia="ar-SA"/>
          <w14:ligatures w14:val="none"/>
        </w:rPr>
        <w:t>podatek VAT</w:t>
      </w: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w wysokości ................................................................................................... zł</w:t>
      </w:r>
    </w:p>
    <w:p w14:paraId="1A1925DC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i jest to cena zgodna z wymaganiami określonymi w Specyfikacji Warunków Zamówienia.</w:t>
      </w:r>
    </w:p>
    <w:p w14:paraId="51CE2371" w14:textId="77777777" w:rsidR="001B0FCE" w:rsidRPr="001B0FCE" w:rsidRDefault="001B0FCE" w:rsidP="001B0F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6C327A91" w14:textId="77777777" w:rsidR="001B0FCE" w:rsidRPr="001B0FCE" w:rsidRDefault="001B0FCE" w:rsidP="001B0F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i/>
          <w:snapToGrid w:val="0"/>
          <w:color w:val="000000"/>
          <w:kern w:val="0"/>
          <w:lang w:eastAsia="ar-SA"/>
          <w14:ligatures w14:val="none"/>
        </w:rPr>
        <w:t>Cena oferty zawiera ostateczną sumaryczną cenę obejmującą pełny zakres przedmiotu zamówienia, zysk, wymagane przepisami prawa obciążenia fiskalne oraz wszystkie koszty związane z realizacją przedmiotu zamówienia określonego w SWZ.</w:t>
      </w:r>
    </w:p>
    <w:p w14:paraId="679508AE" w14:textId="77777777" w:rsidR="001B0FCE" w:rsidRPr="001B0FCE" w:rsidRDefault="001B0FCE" w:rsidP="001B0F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color w:val="000000"/>
          <w:kern w:val="0"/>
          <w:lang w:eastAsia="ar-SA"/>
          <w14:ligatures w14:val="none"/>
        </w:rPr>
      </w:pPr>
    </w:p>
    <w:p w14:paraId="5B7AECBA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napToGrid w:val="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snapToGrid w:val="0"/>
          <w:kern w:val="0"/>
          <w:lang w:eastAsia="ar-SA"/>
          <w14:ligatures w14:val="none"/>
        </w:rPr>
        <w:t>2.  Zapewniamy, że dostawy oleju opałowego będą odbywać się w terminie …………. dni od momentu zamówienia.</w:t>
      </w:r>
    </w:p>
    <w:p w14:paraId="15D87C88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FF0000"/>
          <w:kern w:val="0"/>
          <w:lang w:eastAsia="ar-SA"/>
          <w14:ligatures w14:val="none"/>
        </w:rPr>
      </w:pPr>
    </w:p>
    <w:p w14:paraId="2D2E2288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napToGrid w:val="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snapToGrid w:val="0"/>
          <w:kern w:val="0"/>
          <w:lang w:eastAsia="ar-SA"/>
          <w14:ligatures w14:val="none"/>
        </w:rPr>
        <w:t xml:space="preserve">3. Oferujemy termin …………… dni płatności od momentu prawidłowo wystawionej faktury, zgodnie z przepisami. </w:t>
      </w:r>
    </w:p>
    <w:p w14:paraId="5DEF8CED" w14:textId="77777777" w:rsidR="001B0FCE" w:rsidRPr="001B0FCE" w:rsidRDefault="001B0FCE" w:rsidP="001B0F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49FE51EA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Osobą (osobami) do kontaktów z Zamawiającym odpowiedzialną/-</w:t>
      </w:r>
      <w:proofErr w:type="spellStart"/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ymi</w:t>
      </w:r>
      <w:proofErr w:type="spellEnd"/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za wykonanie zobowiązań umowy jest/są:</w:t>
      </w:r>
    </w:p>
    <w:p w14:paraId="3C99547A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614A9752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tel. kontaktowy, faks:...............................................................................................................................</w:t>
      </w:r>
    </w:p>
    <w:p w14:paraId="059C1E2D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zakres odpowiedzialności.........................................................................................................................</w:t>
      </w:r>
    </w:p>
    <w:p w14:paraId="513E61B7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</w:t>
      </w:r>
    </w:p>
    <w:p w14:paraId="61377A40" w14:textId="77777777" w:rsidR="001B0FCE" w:rsidRPr="001B0FCE" w:rsidRDefault="001B0FCE" w:rsidP="001B0F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2859E21C" w14:textId="77777777" w:rsidR="001B0FCE" w:rsidRPr="001B0FCE" w:rsidRDefault="001B0FCE" w:rsidP="001B0FC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Ustanowionym pełnomocnikiem do reprezentowania w postępowaniu o udzielenie zamówienia i/lub zawarcia umowy w sprawie zamówienia jest:</w:t>
      </w:r>
    </w:p>
    <w:p w14:paraId="1B44257D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stanowisko ............................................................................................................................................</w:t>
      </w:r>
    </w:p>
    <w:p w14:paraId="205EF3AB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imię i nazwisko ......................................................................................................................................</w:t>
      </w:r>
    </w:p>
    <w:p w14:paraId="75B6B6FE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tel./faks ..................................................................................................................................................</w:t>
      </w:r>
    </w:p>
    <w:p w14:paraId="7D97203C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zakres</w:t>
      </w: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  <w:t>:</w:t>
      </w:r>
    </w:p>
    <w:p w14:paraId="29BCA8A4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b/>
          <w:snapToGrid w:val="0"/>
          <w:color w:val="000000"/>
          <w:kern w:val="0"/>
          <w:vertAlign w:val="superscript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- do reprezentowania w postępowaniu</w:t>
      </w: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vertAlign w:val="superscript"/>
          <w:lang w:eastAsia="ar-SA"/>
          <w14:ligatures w14:val="none"/>
        </w:rPr>
        <w:t>*</w:t>
      </w:r>
    </w:p>
    <w:p w14:paraId="459E6562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b/>
          <w:snapToGrid w:val="0"/>
          <w:color w:val="000000"/>
          <w:kern w:val="0"/>
          <w:vertAlign w:val="superscript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vertAlign w:val="superscript"/>
          <w:lang w:eastAsia="ar-SA"/>
          <w14:ligatures w14:val="none"/>
        </w:rPr>
        <w:t xml:space="preserve">-  </w:t>
      </w: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do reprezentowania w postępowaniu i zawarcia umowy</w:t>
      </w:r>
      <w:r w:rsidRPr="001B0FCE">
        <w:rPr>
          <w:rFonts w:ascii="Times New Roman" w:eastAsia="Times New Roman" w:hAnsi="Times New Roman" w:cs="Times New Roman"/>
          <w:b/>
          <w:snapToGrid w:val="0"/>
          <w:color w:val="000000"/>
          <w:kern w:val="0"/>
          <w:vertAlign w:val="superscript"/>
          <w:lang w:eastAsia="ar-SA"/>
          <w14:ligatures w14:val="none"/>
        </w:rPr>
        <w:t>*</w:t>
      </w:r>
    </w:p>
    <w:p w14:paraId="68A43737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b/>
          <w:snapToGrid w:val="0"/>
          <w:color w:val="000000"/>
          <w:kern w:val="0"/>
          <w:vertAlign w:val="superscript"/>
          <w:lang w:eastAsia="ar-SA"/>
          <w14:ligatures w14:val="none"/>
        </w:rPr>
      </w:pPr>
    </w:p>
    <w:p w14:paraId="7EE73848" w14:textId="77777777" w:rsidR="001B0FCE" w:rsidRPr="001B0FCE" w:rsidRDefault="001B0FCE" w:rsidP="001B0FCE">
      <w:pPr>
        <w:tabs>
          <w:tab w:val="right" w:leader="dot" w:pos="96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4.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 Oświadczamy, że zamówienie realizować będziemy: sami/z udziałem podwykonawcy-ów</w:t>
      </w: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**</w:t>
      </w:r>
    </w:p>
    <w:p w14:paraId="0767134D" w14:textId="77777777" w:rsidR="001B0FCE" w:rsidRPr="001B0FCE" w:rsidRDefault="001B0FCE" w:rsidP="001B0FC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i/>
          <w:color w:val="000000"/>
          <w:kern w:val="0"/>
          <w:lang w:eastAsia="ar-SA"/>
          <w14:ligatures w14:val="none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185C2F3E" w14:textId="77777777" w:rsidR="001B0FCE" w:rsidRPr="001B0FCE" w:rsidRDefault="001B0FCE" w:rsidP="001B0FCE">
      <w:pPr>
        <w:tabs>
          <w:tab w:val="right" w:leader="dot" w:pos="9072"/>
        </w:tabs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ab/>
      </w:r>
    </w:p>
    <w:p w14:paraId="238D0ED4" w14:textId="77777777" w:rsidR="001B0FCE" w:rsidRPr="001B0FCE" w:rsidRDefault="001B0FCE" w:rsidP="001B0FCE">
      <w:pPr>
        <w:tabs>
          <w:tab w:val="right" w:leader="dot" w:pos="9072"/>
        </w:tabs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ab/>
      </w:r>
    </w:p>
    <w:p w14:paraId="757EA26B" w14:textId="77777777" w:rsidR="001B0FCE" w:rsidRPr="001B0FCE" w:rsidRDefault="001B0FCE" w:rsidP="001B0FCE">
      <w:pPr>
        <w:tabs>
          <w:tab w:val="right" w:leader="dot" w:pos="9072"/>
        </w:tabs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ab/>
      </w:r>
    </w:p>
    <w:p w14:paraId="1629E70C" w14:textId="77777777" w:rsidR="001B0FCE" w:rsidRPr="001B0FCE" w:rsidRDefault="001B0FCE" w:rsidP="001B0FCE">
      <w:pPr>
        <w:tabs>
          <w:tab w:val="right" w:leader="dot" w:pos="9072"/>
        </w:tabs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ab/>
      </w:r>
    </w:p>
    <w:p w14:paraId="60917AB8" w14:textId="77777777" w:rsidR="001B0FCE" w:rsidRPr="001B0FCE" w:rsidRDefault="001B0FCE" w:rsidP="001B0FCE">
      <w:pPr>
        <w:tabs>
          <w:tab w:val="right" w:leader="dot" w:pos="96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5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   Składając ofertę oświadczamy, że:</w:t>
      </w:r>
    </w:p>
    <w:p w14:paraId="481DC9FF" w14:textId="77777777" w:rsidR="001B0FCE" w:rsidRPr="001B0FCE" w:rsidRDefault="001B0FCE" w:rsidP="001B0FCE">
      <w:pPr>
        <w:numPr>
          <w:ilvl w:val="1"/>
          <w:numId w:val="46"/>
        </w:numPr>
        <w:suppressAutoHyphens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39DB1DB8" w14:textId="77777777" w:rsidR="001B0FCE" w:rsidRPr="001B0FCE" w:rsidRDefault="001B0FCE" w:rsidP="001B0FCE">
      <w:pPr>
        <w:numPr>
          <w:ilvl w:val="1"/>
          <w:numId w:val="46"/>
        </w:numPr>
        <w:suppressAutoHyphens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oferujemy wykonanie przedmiotu zamówienia zgodnie z warunkami zapisanymi w SWZ i załącznikach do SWZ,</w:t>
      </w:r>
    </w:p>
    <w:p w14:paraId="260FECC5" w14:textId="77777777" w:rsidR="001B0FCE" w:rsidRPr="001B0FCE" w:rsidRDefault="001B0FCE" w:rsidP="001B0FCE">
      <w:pPr>
        <w:numPr>
          <w:ilvl w:val="1"/>
          <w:numId w:val="46"/>
        </w:numPr>
        <w:suppressAutoHyphens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w pełni i bez żadnych zastrzeżeń akceptujemy warunki umowy na wykonanie zamówienia zapisane w SWZ wraz z załącznikami i w przypadku wyboru naszej oferty zobowiązujemy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lastRenderedPageBreak/>
        <w:t>się do zawarcia umowy na proponowanych w niej warunkach, w miejscu i terminie wskazanym przez Zamawiającego,</w:t>
      </w:r>
    </w:p>
    <w:p w14:paraId="4BFAFBA3" w14:textId="77777777" w:rsidR="001B0FCE" w:rsidRPr="001B0FCE" w:rsidRDefault="001B0FCE" w:rsidP="001B0FCE">
      <w:pPr>
        <w:numPr>
          <w:ilvl w:val="1"/>
          <w:numId w:val="46"/>
        </w:numPr>
        <w:suppressAutoHyphens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wszystkie wymagane w niniejszym postępowaniu o udzielenie zamówienia oświadczenia składamy ze świadomością odpowiedzialności karnej za składanie fałszywych oświadczeń w celu uzyskania korzyści majątkowych,</w:t>
      </w:r>
    </w:p>
    <w:p w14:paraId="76946D49" w14:textId="77777777" w:rsidR="001B0FCE" w:rsidRPr="001B0FCE" w:rsidRDefault="001B0FCE" w:rsidP="001B0FCE">
      <w:pPr>
        <w:numPr>
          <w:ilvl w:val="1"/>
          <w:numId w:val="46"/>
        </w:numPr>
        <w:suppressAutoHyphens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we wskazanej powyżej </w:t>
      </w:r>
      <w:r w:rsidRPr="001B0FCE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Cenie brutto oferty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MS Mincho" w:hAnsi="Times New Roman" w:cs="Times New Roman"/>
          <w:color w:val="000000"/>
          <w:kern w:val="0"/>
          <w:lang w:eastAsia="ar-SA"/>
          <w14:ligatures w14:val="none"/>
        </w:rPr>
        <w:t xml:space="preserve">uwzględniliśmy wszystkie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koszty bezpośrednie i pośrednie, jakie uważamy za niezbędne do poniesienia dla terminowego i prawidłowego wykonania przedmiotu zamówienia, zysk oraz wszystkie wymagane przepisami podatki i opłaty, a w szczególności podatek VAT zgodnie z obowiązującymi przepisami. </w:t>
      </w:r>
      <w:r w:rsidRPr="001B0FCE">
        <w:rPr>
          <w:rFonts w:ascii="Times New Roman" w:eastAsia="MS Mincho" w:hAnsi="Times New Roman" w:cs="Times New Roman"/>
          <w:color w:val="000000"/>
          <w:kern w:val="0"/>
          <w:lang w:eastAsia="ar-SA"/>
          <w14:ligatures w14:val="none"/>
        </w:rPr>
        <w:t>W </w:t>
      </w:r>
      <w:r w:rsidRPr="001B0FCE">
        <w:rPr>
          <w:rFonts w:ascii="Times New Roman" w:eastAsia="MS Mincho" w:hAnsi="Times New Roman" w:cs="Times New Roman"/>
          <w:b/>
          <w:color w:val="000000"/>
          <w:kern w:val="0"/>
          <w:lang w:eastAsia="ar-SA"/>
          <w14:ligatures w14:val="none"/>
        </w:rPr>
        <w:t>Cenie brutto oferty</w:t>
      </w:r>
      <w:r w:rsidRPr="001B0FCE">
        <w:rPr>
          <w:rFonts w:ascii="Times New Roman" w:eastAsia="MS Mincho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uwzględniliśmy wszystkie posiadane informacje o przedmiocie zamówienia, a szczególnie informacje, wymagania i warunki podane przez Zamawiającego w SWZ</w:t>
      </w:r>
    </w:p>
    <w:p w14:paraId="373177E4" w14:textId="77777777" w:rsidR="001B0FCE" w:rsidRPr="001B0FCE" w:rsidRDefault="001B0FCE" w:rsidP="001B0FCE">
      <w:pPr>
        <w:numPr>
          <w:ilvl w:val="1"/>
          <w:numId w:val="46"/>
        </w:numPr>
        <w:suppressAutoHyphens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akceptujemy wskazany w dokumentach zamówienia termin związania ofertą, bieg terminu związania ofertą rozpoczyna się wraz z upływem terminu składania ofert,</w:t>
      </w:r>
    </w:p>
    <w:p w14:paraId="7FD12EBB" w14:textId="77777777" w:rsidR="001B0FCE" w:rsidRPr="001B0FCE" w:rsidRDefault="001B0FCE" w:rsidP="001B0FCE">
      <w:pPr>
        <w:numPr>
          <w:ilvl w:val="1"/>
          <w:numId w:val="46"/>
        </w:numPr>
        <w:suppressAutoHyphens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akceptujemy  zasady i warunki korzystania z Platformy e-Zamówienia określone w </w:t>
      </w:r>
      <w:hyperlink r:id="rId7" w:history="1">
        <w:r w:rsidRPr="001B0FCE">
          <w:rPr>
            <w:rFonts w:ascii="Times New Roman" w:eastAsia="Times New Roman" w:hAnsi="Times New Roman" w:cs="Times New Roman"/>
            <w:i/>
            <w:color w:val="0000FF"/>
            <w:kern w:val="0"/>
            <w:u w:val="single"/>
            <w:lang w:eastAsia="ar-SA"/>
            <w14:ligatures w14:val="none"/>
          </w:rPr>
          <w:t>Regulaminie  korzystania z Platformy e-Zamówienia.</w:t>
        </w:r>
      </w:hyperlink>
      <w:r w:rsidRPr="001B0FC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Dostępnym na stronie internetowej  </w:t>
      </w:r>
      <w:hyperlink r:id="rId8" w:history="1">
        <w:r w:rsidRPr="001B0FC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ar-SA"/>
            <w14:ligatures w14:val="none"/>
          </w:rPr>
          <w:t>https://ezamowienia.gov.pl</w:t>
        </w:r>
      </w:hyperlink>
      <w:r w:rsidRPr="001B0FC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, </w:t>
      </w:r>
    </w:p>
    <w:p w14:paraId="16FAB206" w14:textId="77777777" w:rsidR="001B0FCE" w:rsidRPr="001B0FCE" w:rsidRDefault="001B0FCE" w:rsidP="001B0FCE">
      <w:pPr>
        <w:numPr>
          <w:ilvl w:val="1"/>
          <w:numId w:val="46"/>
        </w:numPr>
        <w:suppressAutoHyphens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zapoznaliśmy się i akceptujemy klauzulę dotyczącą przetwarzania danych osobowych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br/>
        <w:t xml:space="preserve">- </w:t>
      </w:r>
      <w:r w:rsidRPr="001B0FC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pkt 33 SWZ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,</w:t>
      </w:r>
    </w:p>
    <w:p w14:paraId="2A8C4DD9" w14:textId="77777777" w:rsidR="001B0FCE" w:rsidRPr="001B0FCE" w:rsidRDefault="001B0FCE" w:rsidP="001B0FCE">
      <w:pPr>
        <w:numPr>
          <w:ilvl w:val="1"/>
          <w:numId w:val="46"/>
        </w:numPr>
        <w:suppressAutoHyphens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;</w:t>
      </w:r>
    </w:p>
    <w:p w14:paraId="6393441D" w14:textId="77777777" w:rsidR="001B0FCE" w:rsidRPr="001B0FCE" w:rsidRDefault="001B0FCE" w:rsidP="001B0FCE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</w:p>
    <w:p w14:paraId="23A8F4EA" w14:textId="77777777" w:rsidR="001B0FCE" w:rsidRPr="001B0FCE" w:rsidRDefault="001B0FCE" w:rsidP="001B0FCE">
      <w:pPr>
        <w:tabs>
          <w:tab w:val="left" w:pos="6804"/>
          <w:tab w:val="left" w:pos="878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6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    Rodzaj Wykonawcy: oświadczamy, iż należymy do następującej kategorii wykonawców:</w:t>
      </w:r>
    </w:p>
    <w:p w14:paraId="23C86976" w14:textId="77777777" w:rsidR="001B0FCE" w:rsidRPr="001B0FCE" w:rsidRDefault="001B0FCE" w:rsidP="001B0FCE">
      <w:pPr>
        <w:numPr>
          <w:ilvl w:val="0"/>
          <w:numId w:val="30"/>
        </w:numPr>
        <w:tabs>
          <w:tab w:val="left" w:pos="851"/>
          <w:tab w:val="left" w:leader="dot" w:pos="6237"/>
        </w:tabs>
        <w:suppressAutoHyphens/>
        <w:spacing w:after="0" w:line="276" w:lineRule="auto"/>
        <w:ind w:left="851" w:hanging="425"/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>mikroprzedsiębiorstw****</w:t>
      </w: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ab/>
      </w:r>
      <w:r w:rsidRPr="001B0FCE">
        <w:rPr>
          <w:rFonts w:ascii="Times New Roman" w:eastAsia="Calibri" w:hAnsi="Times New Roman" w:cs="Times New Roman"/>
          <w:kern w:val="0"/>
          <w:lang w:eastAsia="ar-SA"/>
          <w14:ligatures w14:val="none"/>
        </w:rPr>
        <w:sym w:font="Symbol" w:char="F07F"/>
      </w:r>
    </w:p>
    <w:p w14:paraId="5A828D09" w14:textId="77777777" w:rsidR="001B0FCE" w:rsidRPr="001B0FCE" w:rsidRDefault="001B0FCE" w:rsidP="001B0FCE">
      <w:pPr>
        <w:numPr>
          <w:ilvl w:val="0"/>
          <w:numId w:val="30"/>
        </w:numPr>
        <w:tabs>
          <w:tab w:val="left" w:pos="851"/>
          <w:tab w:val="left" w:leader="dot" w:pos="6237"/>
        </w:tabs>
        <w:suppressAutoHyphens/>
        <w:spacing w:after="0" w:line="276" w:lineRule="auto"/>
        <w:ind w:left="851" w:hanging="425"/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>małych przedsiębiorstw****</w:t>
      </w: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ab/>
      </w:r>
      <w:r w:rsidRPr="001B0FCE">
        <w:rPr>
          <w:rFonts w:ascii="Times New Roman" w:eastAsia="Calibri" w:hAnsi="Times New Roman" w:cs="Times New Roman"/>
          <w:kern w:val="0"/>
          <w:lang w:eastAsia="ar-SA"/>
          <w14:ligatures w14:val="none"/>
        </w:rPr>
        <w:sym w:font="Symbol" w:char="F07F"/>
      </w:r>
    </w:p>
    <w:p w14:paraId="5D6982CF" w14:textId="77777777" w:rsidR="001B0FCE" w:rsidRPr="001B0FCE" w:rsidRDefault="001B0FCE" w:rsidP="001B0FCE">
      <w:pPr>
        <w:numPr>
          <w:ilvl w:val="0"/>
          <w:numId w:val="30"/>
        </w:numPr>
        <w:tabs>
          <w:tab w:val="left" w:pos="851"/>
          <w:tab w:val="left" w:leader="dot" w:pos="6237"/>
        </w:tabs>
        <w:suppressAutoHyphens/>
        <w:spacing w:after="0" w:line="276" w:lineRule="auto"/>
        <w:ind w:left="851" w:hanging="425"/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>średnich przedsiębiorstw****</w:t>
      </w: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ab/>
      </w:r>
      <w:r w:rsidRPr="001B0FCE">
        <w:rPr>
          <w:rFonts w:ascii="Times New Roman" w:eastAsia="Calibri" w:hAnsi="Times New Roman" w:cs="Times New Roman"/>
          <w:kern w:val="0"/>
          <w:lang w:eastAsia="ar-SA"/>
          <w14:ligatures w14:val="none"/>
        </w:rPr>
        <w:sym w:font="Symbol" w:char="F07F"/>
      </w:r>
    </w:p>
    <w:p w14:paraId="33CC38A9" w14:textId="77777777" w:rsidR="001B0FCE" w:rsidRPr="001B0FCE" w:rsidRDefault="001B0FCE" w:rsidP="001B0FCE">
      <w:pPr>
        <w:numPr>
          <w:ilvl w:val="0"/>
          <w:numId w:val="30"/>
        </w:numPr>
        <w:tabs>
          <w:tab w:val="left" w:pos="851"/>
          <w:tab w:val="left" w:leader="dot" w:pos="6237"/>
        </w:tabs>
        <w:suppressAutoHyphens/>
        <w:spacing w:after="0" w:line="276" w:lineRule="auto"/>
        <w:ind w:left="851" w:hanging="425"/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>jednoosobowa działalność gospodarcza</w:t>
      </w: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ab/>
      </w:r>
      <w:r w:rsidRPr="001B0FCE">
        <w:rPr>
          <w:rFonts w:ascii="Times New Roman" w:eastAsia="Calibri" w:hAnsi="Times New Roman" w:cs="Times New Roman"/>
          <w:kern w:val="0"/>
          <w:lang w:eastAsia="ar-SA"/>
          <w14:ligatures w14:val="none"/>
        </w:rPr>
        <w:sym w:font="Symbol" w:char="F07F"/>
      </w:r>
    </w:p>
    <w:p w14:paraId="3CA66FBB" w14:textId="77777777" w:rsidR="001B0FCE" w:rsidRPr="001B0FCE" w:rsidRDefault="001B0FCE" w:rsidP="001B0FCE">
      <w:pPr>
        <w:numPr>
          <w:ilvl w:val="0"/>
          <w:numId w:val="30"/>
        </w:numPr>
        <w:tabs>
          <w:tab w:val="left" w:pos="851"/>
          <w:tab w:val="left" w:leader="dot" w:pos="6237"/>
        </w:tabs>
        <w:suppressAutoHyphens/>
        <w:spacing w:after="0" w:line="276" w:lineRule="auto"/>
        <w:ind w:left="851" w:hanging="425"/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>osoba fizyczna nieprowadząca działalności gospodarczej</w:t>
      </w: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ab/>
      </w:r>
      <w:r w:rsidRPr="001B0FCE">
        <w:rPr>
          <w:rFonts w:ascii="Times New Roman" w:eastAsia="Calibri" w:hAnsi="Times New Roman" w:cs="Times New Roman"/>
          <w:kern w:val="0"/>
          <w:lang w:eastAsia="ar-SA"/>
          <w14:ligatures w14:val="none"/>
        </w:rPr>
        <w:sym w:font="Symbol" w:char="F07F"/>
      </w:r>
    </w:p>
    <w:p w14:paraId="58192596" w14:textId="77777777" w:rsidR="001B0FCE" w:rsidRPr="001B0FCE" w:rsidRDefault="001B0FCE" w:rsidP="001B0FCE">
      <w:pPr>
        <w:numPr>
          <w:ilvl w:val="0"/>
          <w:numId w:val="30"/>
        </w:numPr>
        <w:tabs>
          <w:tab w:val="left" w:pos="851"/>
          <w:tab w:val="left" w:leader="dot" w:pos="6237"/>
        </w:tabs>
        <w:suppressAutoHyphens/>
        <w:spacing w:after="0" w:line="276" w:lineRule="auto"/>
        <w:ind w:left="851" w:hanging="425"/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>inny rodzaj</w:t>
      </w:r>
      <w:r w:rsidRPr="001B0FCE"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  <w:tab/>
      </w:r>
      <w:r w:rsidRPr="001B0FCE">
        <w:rPr>
          <w:rFonts w:ascii="Times New Roman" w:eastAsia="Calibri" w:hAnsi="Times New Roman" w:cs="Times New Roman"/>
          <w:kern w:val="0"/>
          <w:lang w:eastAsia="ar-SA"/>
          <w14:ligatures w14:val="none"/>
        </w:rPr>
        <w:sym w:font="Symbol" w:char="F07F"/>
      </w:r>
    </w:p>
    <w:p w14:paraId="57C3BE5D" w14:textId="77777777" w:rsidR="001B0FCE" w:rsidRPr="001B0FCE" w:rsidRDefault="001B0FCE" w:rsidP="001B0FCE">
      <w:pPr>
        <w:tabs>
          <w:tab w:val="left" w:pos="851"/>
          <w:tab w:val="left" w:leader="dot" w:pos="6237"/>
        </w:tabs>
        <w:suppressAutoHyphens/>
        <w:spacing w:after="0" w:line="276" w:lineRule="auto"/>
        <w:ind w:left="851"/>
        <w:rPr>
          <w:rFonts w:ascii="Times New Roman" w:eastAsia="Calibri" w:hAnsi="Times New Roman" w:cs="Times New Roman"/>
          <w:color w:val="000000"/>
          <w:kern w:val="0"/>
          <w:lang w:eastAsia="ar-SA"/>
          <w14:ligatures w14:val="none"/>
        </w:rPr>
      </w:pPr>
    </w:p>
    <w:p w14:paraId="0B6ACB95" w14:textId="77777777" w:rsidR="001B0FCE" w:rsidRPr="001B0FCE" w:rsidRDefault="001B0FCE" w:rsidP="001B0FCE">
      <w:pPr>
        <w:tabs>
          <w:tab w:val="left" w:pos="6804"/>
          <w:tab w:val="left" w:pos="8789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i/>
          <w:color w:val="000000"/>
          <w:kern w:val="0"/>
          <w:lang w:eastAsia="ar-SA"/>
          <w14:ligatures w14:val="none"/>
        </w:rPr>
        <w:t>(zaznaczyć właściwe – w przypadku braku zaznaczenia którejkolwiek odpowiedzi Zamawiający będzie przyjmował, iż Wykonawca należy do kategorii mikroprzedsiębiorstw – Zamawiający wymaga udzielenia odpowiedzi na niniejsze pytanie ze względu na konieczność przekazywania informacji w tym zakresie Prezesowi Urzędu Zamówień Publicznych)</w:t>
      </w:r>
    </w:p>
    <w:p w14:paraId="1B10C5C8" w14:textId="77777777" w:rsidR="001B0FCE" w:rsidRPr="001B0FCE" w:rsidRDefault="001B0FCE" w:rsidP="001B0FCE">
      <w:pPr>
        <w:tabs>
          <w:tab w:val="left" w:pos="6804"/>
          <w:tab w:val="left" w:pos="8789"/>
        </w:tabs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</w:p>
    <w:p w14:paraId="6D805B67" w14:textId="77777777" w:rsidR="001B0FCE" w:rsidRPr="001B0FCE" w:rsidRDefault="001B0FCE" w:rsidP="001B0FC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snapToGrid w:val="0"/>
          <w:color w:val="000000"/>
          <w:kern w:val="0"/>
          <w:lang w:eastAsia="ar-SA"/>
          <w14:ligatures w14:val="none"/>
        </w:rPr>
        <w:t>7.</w:t>
      </w: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    Oświadczamy, iż przedmiot zamówienia będziemy realizować </w:t>
      </w:r>
      <w:r w:rsidRPr="001B0FCE">
        <w:rPr>
          <w:rFonts w:ascii="Times New Roman" w:eastAsia="Times New Roman" w:hAnsi="Times New Roman" w:cs="Times New Roman"/>
          <w:b/>
          <w:bCs/>
          <w:snapToGrid w:val="0"/>
          <w:color w:val="000000"/>
          <w:kern w:val="0"/>
          <w:lang w:eastAsia="ar-SA"/>
          <w14:ligatures w14:val="none"/>
        </w:rPr>
        <w:t>od 15 kwietnia 2026 r. do 14 kwietnia 2027 r.</w:t>
      </w:r>
    </w:p>
    <w:p w14:paraId="703F5EC6" w14:textId="77777777" w:rsidR="001B0FCE" w:rsidRPr="001B0FCE" w:rsidRDefault="001B0FCE" w:rsidP="001B0FC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4A23C28C" w14:textId="77777777" w:rsidR="001B0FCE" w:rsidRPr="001B0FCE" w:rsidRDefault="001B0FCE" w:rsidP="001B0F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snapToGrid w:val="0"/>
          <w:color w:val="000000"/>
          <w:kern w:val="0"/>
          <w:lang w:eastAsia="ar-SA"/>
          <w14:ligatures w14:val="none"/>
        </w:rPr>
        <w:t>8.</w:t>
      </w: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     Wyrażamy zgodę na warunki płatności określone przez Zamawiającego w SWZ.</w:t>
      </w:r>
    </w:p>
    <w:p w14:paraId="58EB4EFF" w14:textId="77777777" w:rsidR="001B0FCE" w:rsidRPr="001B0FCE" w:rsidRDefault="001B0FCE" w:rsidP="001B0F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56427A2E" w14:textId="77777777" w:rsidR="001B0FCE" w:rsidRPr="001B0FCE" w:rsidRDefault="001B0FCE" w:rsidP="001B0FC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9.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 Oświadczamy, iż oferta nie zawiera/zawiera* informacji stanowiących tajemnicę przedsiębiorstwa w rozumieniu przepisów o zwalczaniu nieuczciwej konkurencji. Informacje takie zawarte są w następujących dokumentach:……………………………………………………………………………..</w:t>
      </w:r>
    </w:p>
    <w:p w14:paraId="4F5625FB" w14:textId="77777777" w:rsidR="001B0FCE" w:rsidRPr="001B0FCE" w:rsidRDefault="001B0FCE" w:rsidP="001B0FCE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i/>
          <w:snapToGrid w:val="0"/>
          <w:color w:val="000000"/>
          <w:kern w:val="0"/>
          <w:lang w:eastAsia="ar-SA"/>
          <w14:ligatures w14:val="none"/>
        </w:rPr>
        <w:t xml:space="preserve">                                                     *niepotrzebne skreślić</w:t>
      </w:r>
    </w:p>
    <w:p w14:paraId="36FBDDE8" w14:textId="77777777" w:rsidR="001B0FCE" w:rsidRPr="001B0FCE" w:rsidRDefault="001B0FCE" w:rsidP="001B0FCE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777CF14F" w14:textId="77777777" w:rsidR="001B0FCE" w:rsidRPr="001B0FCE" w:rsidRDefault="001B0FCE" w:rsidP="001B0FC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10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  Pod groźbą odpowiedzialności karnej oświadczamy, iż załączone do oferty dokumenty opisują stan faktyczny i prawny, aktualny na dzień otwarcia ofert.</w:t>
      </w:r>
    </w:p>
    <w:p w14:paraId="0F425059" w14:textId="77777777" w:rsidR="001B0FCE" w:rsidRPr="001B0FCE" w:rsidRDefault="001B0FCE" w:rsidP="001B0F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7E11287E" w14:textId="77777777" w:rsidR="001B0FCE" w:rsidRPr="001B0FCE" w:rsidRDefault="001B0FCE" w:rsidP="001B0FC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11.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 Ofertę niniejszą składamy na …………… zapisanych i kolejno ponumerowanych stronach (od nr ………….  do nr ………..).</w:t>
      </w:r>
    </w:p>
    <w:p w14:paraId="734B5285" w14:textId="77777777" w:rsidR="001B0FCE" w:rsidRPr="001B0FCE" w:rsidRDefault="001B0FCE" w:rsidP="001B0FC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2BA9B61F" w14:textId="77777777" w:rsidR="001B0FCE" w:rsidRPr="001B0FCE" w:rsidRDefault="001B0FCE" w:rsidP="001B0FC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12</w:t>
      </w:r>
      <w:r w:rsidRPr="001B0FCE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 Wraz z ofertą składamy następujące oświadczenia i dokumenty:</w:t>
      </w:r>
    </w:p>
    <w:p w14:paraId="28BC9C34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360"/>
        <w:rPr>
          <w:rFonts w:ascii="Times New Roman" w:eastAsia="SimSu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SimSun" w:hAnsi="Times New Roman" w:cs="Times New Roman"/>
          <w:snapToGrid w:val="0"/>
          <w:color w:val="000000"/>
          <w:kern w:val="0"/>
          <w:lang w:eastAsia="ar-SA"/>
          <w14:ligatures w14:val="none"/>
        </w:rPr>
        <w:t>1. ..........................................................................................................................................................</w:t>
      </w:r>
    </w:p>
    <w:p w14:paraId="66C141AB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2............................................................................................................................................................</w:t>
      </w:r>
    </w:p>
    <w:p w14:paraId="1F01219A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3. ..........................................................................................................................................................</w:t>
      </w:r>
    </w:p>
    <w:p w14:paraId="0972DAAE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4. .........................................................................................................................................................</w:t>
      </w:r>
    </w:p>
    <w:p w14:paraId="163BEE80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5. ..........................................................................................................................................................</w:t>
      </w:r>
    </w:p>
    <w:p w14:paraId="14395B33" w14:textId="77777777" w:rsidR="001B0FCE" w:rsidRPr="001B0FCE" w:rsidRDefault="001B0FCE" w:rsidP="001B0FCE">
      <w:pPr>
        <w:widowControl w:val="0"/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1B0FCE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6. ..........................................................................................................................................................</w:t>
      </w:r>
    </w:p>
    <w:p w14:paraId="776C7DEE" w14:textId="77777777" w:rsidR="001B0FCE" w:rsidRPr="001B0FCE" w:rsidRDefault="001B0FCE" w:rsidP="001B0FCE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1827FB77" w14:textId="77777777" w:rsidR="001B0FCE" w:rsidRPr="001B0FCE" w:rsidRDefault="001B0FCE" w:rsidP="001B0FCE">
      <w:pPr>
        <w:suppressAutoHyphens/>
        <w:spacing w:after="0" w:line="290" w:lineRule="atLeast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tbl>
      <w:tblPr>
        <w:tblW w:w="91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67"/>
        <w:gridCol w:w="3013"/>
      </w:tblGrid>
      <w:tr w:rsidR="001B0FCE" w:rsidRPr="001B0FCE" w14:paraId="64DF7383" w14:textId="77777777" w:rsidTr="00704D05">
        <w:tc>
          <w:tcPr>
            <w:tcW w:w="3023" w:type="dxa"/>
            <w:vAlign w:val="center"/>
          </w:tcPr>
          <w:p w14:paraId="50E6BC34" w14:textId="77777777" w:rsidR="001B0FCE" w:rsidRPr="001B0FCE" w:rsidRDefault="001B0FCE" w:rsidP="001B0FCE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66FF"/>
                <w:kern w:val="0"/>
                <w:lang w:eastAsia="ar-SA"/>
                <w14:ligatures w14:val="none"/>
              </w:rPr>
            </w:pPr>
            <w:r w:rsidRPr="001B0FC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  <w:t xml:space="preserve">                                                                                                                                 </w:t>
            </w:r>
            <w:r w:rsidRPr="001B0FCE">
              <w:rPr>
                <w:rFonts w:ascii="Times New Roman" w:eastAsia="Times New Roman" w:hAnsi="Times New Roman" w:cs="Times New Roman"/>
                <w:i/>
                <w:color w:val="FF0000"/>
                <w:kern w:val="0"/>
                <w:lang w:eastAsia="ar-SA"/>
                <w14:ligatures w14:val="none"/>
              </w:rPr>
              <w:t>Dokument należy wypełnić i podpisać kwalifikowanym podpisem elektronicznym lub podpisem zaufanym lub podpisem osobistym.</w:t>
            </w:r>
          </w:p>
          <w:p w14:paraId="3ECEE4AB" w14:textId="77777777" w:rsidR="001B0FCE" w:rsidRPr="001B0FCE" w:rsidRDefault="001B0FCE" w:rsidP="001B0FCE">
            <w:pPr>
              <w:suppressAutoHyphens/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color w:val="3366FF"/>
                <w:kern w:val="0"/>
                <w:lang w:eastAsia="ar-SA"/>
                <w14:ligatures w14:val="none"/>
              </w:rPr>
            </w:pPr>
          </w:p>
          <w:p w14:paraId="22273C6E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5646064D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576C969B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7BDAA1F4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0D841231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2A29FA53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27750E0E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50A90900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7FCB1DA3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2E3CF1D9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7316E094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4FB28A4C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0F705B41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646997B1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41ED3B4A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4508657E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6E2A63EB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6B4823B5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498EC1FA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04B46AF7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187842BA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58A48780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3AEF209A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02C28B64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7C6A2DD4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106D0832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  <w:p w14:paraId="41E0190A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1477" w:type="dxa"/>
            <w:vAlign w:val="center"/>
          </w:tcPr>
          <w:p w14:paraId="4D2D7B49" w14:textId="77777777" w:rsidR="001B0FCE" w:rsidRPr="001B0FCE" w:rsidRDefault="001B0FCE" w:rsidP="001B0FCE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</w:tr>
    </w:tbl>
    <w:p w14:paraId="23E3A812" w14:textId="77777777" w:rsidR="00723509" w:rsidRPr="001B0FCE" w:rsidRDefault="00723509" w:rsidP="001B0FCE"/>
    <w:sectPr w:rsidR="00723509" w:rsidRPr="001B0FC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499B2" w14:textId="77777777" w:rsidR="002058AD" w:rsidRDefault="002058AD" w:rsidP="00723509">
      <w:pPr>
        <w:spacing w:after="0" w:line="240" w:lineRule="auto"/>
      </w:pPr>
      <w:r>
        <w:separator/>
      </w:r>
    </w:p>
  </w:endnote>
  <w:endnote w:type="continuationSeparator" w:id="0">
    <w:p w14:paraId="4F61EE4B" w14:textId="77777777" w:rsidR="002058AD" w:rsidRDefault="002058AD" w:rsidP="00723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97022986"/>
      <w:docPartObj>
        <w:docPartGallery w:val="Page Numbers (Bottom of Page)"/>
        <w:docPartUnique/>
      </w:docPartObj>
    </w:sdtPr>
    <w:sdtContent>
      <w:p w14:paraId="28CB0230" w14:textId="73429572" w:rsidR="00723509" w:rsidRDefault="0072350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722B0C">
          <w:rPr>
            <w:rFonts w:asciiTheme="majorHAnsi" w:eastAsiaTheme="majorEastAsia" w:hAnsiTheme="majorHAnsi" w:cstheme="majorBidi"/>
            <w:sz w:val="28"/>
            <w:szCs w:val="28"/>
          </w:rPr>
          <w:t>/4</w:t>
        </w:r>
      </w:p>
    </w:sdtContent>
  </w:sdt>
  <w:p w14:paraId="2B8201C9" w14:textId="77777777" w:rsidR="00723509" w:rsidRDefault="007235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01987" w14:textId="77777777" w:rsidR="002058AD" w:rsidRDefault="002058AD" w:rsidP="00723509">
      <w:pPr>
        <w:spacing w:after="0" w:line="240" w:lineRule="auto"/>
      </w:pPr>
      <w:r>
        <w:separator/>
      </w:r>
    </w:p>
  </w:footnote>
  <w:footnote w:type="continuationSeparator" w:id="0">
    <w:p w14:paraId="41B93FB6" w14:textId="77777777" w:rsidR="002058AD" w:rsidRDefault="002058AD" w:rsidP="00723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0E6F7" w14:textId="66F8D5F3" w:rsidR="00723509" w:rsidRDefault="00723509" w:rsidP="00723509">
    <w:pPr>
      <w:pStyle w:val="Nagwek"/>
      <w:jc w:val="right"/>
    </w:pPr>
    <w:r>
      <w:t>Załącznik nr 1 do SWZ</w:t>
    </w:r>
    <w:r>
      <w:br/>
      <w:t>AG/221/ZP-01/202</w:t>
    </w:r>
    <w:r w:rsidR="001B0FCE">
      <w:t>6</w:t>
    </w:r>
  </w:p>
  <w:p w14:paraId="3B8592A4" w14:textId="0E576FDA" w:rsidR="00723509" w:rsidRDefault="00723509" w:rsidP="00723509">
    <w:pPr>
      <w:pStyle w:val="Nagwek"/>
      <w:jc w:val="right"/>
    </w:pPr>
    <w:r>
      <w:ptab w:relativeTo="margin" w:alignment="center" w:leader="underscor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8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05"/>
      </w:pPr>
      <w:rPr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5"/>
      <w:numFmt w:val="bullet"/>
      <w:lvlText w:val="-"/>
      <w:lvlJc w:val="left"/>
      <w:pPr>
        <w:tabs>
          <w:tab w:val="num" w:pos="631"/>
        </w:tabs>
        <w:ind w:left="631" w:hanging="930"/>
      </w:pPr>
      <w:rPr>
        <w:rFonts w:ascii="StarSymbol" w:hAnsi="StarSymbol"/>
        <w:u w:val="none"/>
      </w:rPr>
    </w:lvl>
    <w:lvl w:ilvl="1">
      <w:start w:val="3"/>
      <w:numFmt w:val="decimal"/>
      <w:lvlText w:val="%2."/>
      <w:lvlJc w:val="left"/>
      <w:pPr>
        <w:tabs>
          <w:tab w:val="num" w:pos="299"/>
        </w:tabs>
        <w:ind w:left="299" w:firstLine="0"/>
      </w:p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</w:rPr>
    </w:lvl>
    <w:lvl w:ilvl="3">
      <w:start w:val="1"/>
      <w:numFmt w:val="decimal"/>
      <w:lvlText w:val="%2.%3.%4"/>
      <w:lvlJc w:val="left"/>
      <w:pPr>
        <w:tabs>
          <w:tab w:val="num" w:pos="360"/>
        </w:tabs>
        <w:ind w:left="36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firstLine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18"/>
    <w:multiLevelType w:val="multilevel"/>
    <w:tmpl w:val="00000018"/>
    <w:name w:val="WW8Num39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Arial Narrow" w:eastAsia="Times New Roman" w:hAnsi="Arial Narrow" w:cs="Times New Roman"/>
        <w:b/>
        <w:color w:val="000000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42D5E70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numFmt w:val="decimal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4509D7"/>
    <w:multiLevelType w:val="hybridMultilevel"/>
    <w:tmpl w:val="631A34AA"/>
    <w:lvl w:ilvl="0" w:tplc="C81091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6332F"/>
    <w:multiLevelType w:val="hybridMultilevel"/>
    <w:tmpl w:val="C18A51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0012FB"/>
    <w:multiLevelType w:val="hybridMultilevel"/>
    <w:tmpl w:val="56069C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183C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040FA0"/>
    <w:multiLevelType w:val="hybridMultilevel"/>
    <w:tmpl w:val="82D0E4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96BF0"/>
    <w:multiLevelType w:val="hybridMultilevel"/>
    <w:tmpl w:val="50A2CB3E"/>
    <w:lvl w:ilvl="0" w:tplc="FFFFFFFF">
      <w:numFmt w:val="decimal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416FC7"/>
    <w:multiLevelType w:val="multilevel"/>
    <w:tmpl w:val="497A37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34A447A"/>
    <w:multiLevelType w:val="multilevel"/>
    <w:tmpl w:val="74CAFEC8"/>
    <w:styleLink w:val="WW8Num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4A81D15"/>
    <w:multiLevelType w:val="hybridMultilevel"/>
    <w:tmpl w:val="25CC60C6"/>
    <w:lvl w:ilvl="0" w:tplc="0415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A03D0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80CF3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CE0A3D"/>
    <w:multiLevelType w:val="hybridMultilevel"/>
    <w:tmpl w:val="E378FFD2"/>
    <w:lvl w:ilvl="0" w:tplc="6ED6A7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9D7D17"/>
    <w:multiLevelType w:val="hybridMultilevel"/>
    <w:tmpl w:val="B24215AA"/>
    <w:lvl w:ilvl="0" w:tplc="755E3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722EF1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3A6FA0"/>
    <w:multiLevelType w:val="hybridMultilevel"/>
    <w:tmpl w:val="45D0C89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6E0420"/>
    <w:multiLevelType w:val="hybridMultilevel"/>
    <w:tmpl w:val="C17425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663B64"/>
    <w:multiLevelType w:val="hybridMultilevel"/>
    <w:tmpl w:val="D9C6197A"/>
    <w:lvl w:ilvl="0" w:tplc="0415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A3898"/>
    <w:multiLevelType w:val="hybridMultilevel"/>
    <w:tmpl w:val="C018E456"/>
    <w:lvl w:ilvl="0" w:tplc="E9228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2B2A6F"/>
    <w:multiLevelType w:val="multilevel"/>
    <w:tmpl w:val="531476EA"/>
    <w:lvl w:ilvl="0">
      <w:start w:val="9"/>
      <w:numFmt w:val="decimalZero"/>
      <w:lvlText w:val="%1"/>
      <w:lvlJc w:val="left"/>
      <w:pPr>
        <w:ind w:left="1140" w:hanging="1140"/>
      </w:pPr>
      <w:rPr>
        <w:rFonts w:hint="default"/>
        <w:b/>
      </w:rPr>
    </w:lvl>
    <w:lvl w:ilvl="1">
      <w:start w:val="13"/>
      <w:numFmt w:val="decimal"/>
      <w:lvlText w:val="%1.%2"/>
      <w:lvlJc w:val="left"/>
      <w:pPr>
        <w:ind w:left="1365" w:hanging="1140"/>
      </w:pPr>
      <w:rPr>
        <w:rFonts w:hint="default"/>
        <w:b/>
      </w:rPr>
    </w:lvl>
    <w:lvl w:ilvl="2">
      <w:start w:val="51"/>
      <w:numFmt w:val="decimal"/>
      <w:lvlText w:val="%1.%2.%3"/>
      <w:lvlJc w:val="left"/>
      <w:pPr>
        <w:ind w:left="1590" w:hanging="1140"/>
      </w:pPr>
      <w:rPr>
        <w:rFonts w:hint="default"/>
        <w:b/>
      </w:rPr>
    </w:lvl>
    <w:lvl w:ilvl="3">
      <w:numFmt w:val="decimalZero"/>
      <w:lvlText w:val="%1.%2.%3.%4"/>
      <w:lvlJc w:val="left"/>
      <w:pPr>
        <w:ind w:left="1815" w:hanging="1140"/>
      </w:pPr>
      <w:rPr>
        <w:rFonts w:hint="default"/>
        <w:b/>
      </w:rPr>
    </w:lvl>
    <w:lvl w:ilvl="4">
      <w:start w:val="5"/>
      <w:numFmt w:val="decimal"/>
      <w:lvlText w:val="%1.%2.%3.%4-%5"/>
      <w:lvlJc w:val="left"/>
      <w:pPr>
        <w:ind w:left="2040" w:hanging="1140"/>
      </w:pPr>
      <w:rPr>
        <w:rFonts w:hint="default"/>
        <w:b/>
      </w:rPr>
    </w:lvl>
    <w:lvl w:ilvl="5">
      <w:start w:val="1"/>
      <w:numFmt w:val="decimal"/>
      <w:lvlText w:val="%1.%2.%3.%4-%5.%6"/>
      <w:lvlJc w:val="left"/>
      <w:pPr>
        <w:ind w:left="2265" w:hanging="1140"/>
      </w:pPr>
      <w:rPr>
        <w:rFonts w:hint="default"/>
        <w:b/>
      </w:rPr>
    </w:lvl>
    <w:lvl w:ilvl="6">
      <w:start w:val="1"/>
      <w:numFmt w:val="decimal"/>
      <w:lvlText w:val="%1.%2.%3.%4-%5.%6.%7"/>
      <w:lvlJc w:val="left"/>
      <w:pPr>
        <w:ind w:left="2490" w:hanging="1140"/>
      </w:pPr>
      <w:rPr>
        <w:rFonts w:hint="default"/>
        <w:b/>
      </w:rPr>
    </w:lvl>
    <w:lvl w:ilvl="7">
      <w:start w:val="1"/>
      <w:numFmt w:val="decimal"/>
      <w:lvlText w:val="%1.%2.%3.%4-%5.%6.%7.%8"/>
      <w:lvlJc w:val="left"/>
      <w:pPr>
        <w:ind w:left="3015" w:hanging="1440"/>
      </w:pPr>
      <w:rPr>
        <w:rFonts w:hint="default"/>
        <w:b/>
      </w:rPr>
    </w:lvl>
    <w:lvl w:ilvl="8">
      <w:start w:val="1"/>
      <w:numFmt w:val="decimal"/>
      <w:lvlText w:val="%1.%2.%3.%4-%5.%6.%7.%8.%9"/>
      <w:lvlJc w:val="left"/>
      <w:pPr>
        <w:ind w:left="3240" w:hanging="1440"/>
      </w:pPr>
      <w:rPr>
        <w:rFonts w:hint="default"/>
        <w:b/>
      </w:rPr>
    </w:lvl>
  </w:abstractNum>
  <w:abstractNum w:abstractNumId="22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60365"/>
    <w:multiLevelType w:val="hybridMultilevel"/>
    <w:tmpl w:val="76147B5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890"/>
        </w:tabs>
        <w:ind w:left="100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0CB1396"/>
    <w:multiLevelType w:val="hybridMultilevel"/>
    <w:tmpl w:val="F70E54D6"/>
    <w:lvl w:ilvl="0" w:tplc="0415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8F64F0"/>
    <w:multiLevelType w:val="hybridMultilevel"/>
    <w:tmpl w:val="C5FE5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3759FB"/>
    <w:multiLevelType w:val="multilevel"/>
    <w:tmpl w:val="65061252"/>
    <w:styleLink w:val="WW8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4081C67"/>
    <w:multiLevelType w:val="hybridMultilevel"/>
    <w:tmpl w:val="9566FE3A"/>
    <w:lvl w:ilvl="0" w:tplc="7F486D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B1F38"/>
    <w:multiLevelType w:val="multilevel"/>
    <w:tmpl w:val="B9300D5C"/>
    <w:styleLink w:val="WW8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3" w15:restartNumberingAfterBreak="0">
    <w:nsid w:val="7A3752CA"/>
    <w:multiLevelType w:val="hybridMultilevel"/>
    <w:tmpl w:val="91F0467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01D4A"/>
    <w:multiLevelType w:val="multilevel"/>
    <w:tmpl w:val="BC66361C"/>
    <w:styleLink w:val="WW8Num1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4168444">
    <w:abstractNumId w:val="0"/>
  </w:num>
  <w:num w:numId="2" w16cid:durableId="584654551">
    <w:abstractNumId w:val="3"/>
  </w:num>
  <w:num w:numId="3" w16cid:durableId="1461995051">
    <w:abstractNumId w:val="13"/>
  </w:num>
  <w:num w:numId="4" w16cid:durableId="593635476">
    <w:abstractNumId w:val="2"/>
  </w:num>
  <w:num w:numId="5" w16cid:durableId="1621839666">
    <w:abstractNumId w:val="31"/>
  </w:num>
  <w:num w:numId="6" w16cid:durableId="1798792350">
    <w:abstractNumId w:val="16"/>
  </w:num>
  <w:num w:numId="7" w16cid:durableId="1431658739">
    <w:abstractNumId w:val="20"/>
  </w:num>
  <w:num w:numId="8" w16cid:durableId="111443917">
    <w:abstractNumId w:val="18"/>
  </w:num>
  <w:num w:numId="9" w16cid:durableId="801383008">
    <w:abstractNumId w:val="9"/>
  </w:num>
  <w:num w:numId="10" w16cid:durableId="1750229824">
    <w:abstractNumId w:val="8"/>
  </w:num>
  <w:num w:numId="11" w16cid:durableId="1199732957">
    <w:abstractNumId w:val="15"/>
  </w:num>
  <w:num w:numId="12" w16cid:durableId="378627210">
    <w:abstractNumId w:val="5"/>
  </w:num>
  <w:num w:numId="13" w16cid:durableId="1240598289">
    <w:abstractNumId w:val="32"/>
  </w:num>
  <w:num w:numId="14" w16cid:durableId="1150438556">
    <w:abstractNumId w:val="34"/>
  </w:num>
  <w:num w:numId="15" w16cid:durableId="1318652627">
    <w:abstractNumId w:val="12"/>
  </w:num>
  <w:num w:numId="16" w16cid:durableId="13649645">
    <w:abstractNumId w:val="29"/>
  </w:num>
  <w:num w:numId="17" w16cid:durableId="1197619374">
    <w:abstractNumId w:val="32"/>
    <w:lvlOverride w:ilvl="0">
      <w:startOverride w:val="1"/>
    </w:lvlOverride>
  </w:num>
  <w:num w:numId="18" w16cid:durableId="470942575">
    <w:abstractNumId w:val="34"/>
    <w:lvlOverride w:ilvl="0">
      <w:startOverride w:val="4"/>
    </w:lvlOverride>
  </w:num>
  <w:num w:numId="19" w16cid:durableId="1858347474">
    <w:abstractNumId w:val="12"/>
    <w:lvlOverride w:ilvl="0">
      <w:startOverride w:val="1"/>
    </w:lvlOverride>
  </w:num>
  <w:num w:numId="20" w16cid:durableId="955254601">
    <w:abstractNumId w:val="29"/>
    <w:lvlOverride w:ilvl="0">
      <w:startOverride w:val="1"/>
    </w:lvlOverride>
  </w:num>
  <w:num w:numId="21" w16cid:durableId="1045758536">
    <w:abstractNumId w:val="28"/>
  </w:num>
  <w:num w:numId="22" w16cid:durableId="1051854251">
    <w:abstractNumId w:val="17"/>
  </w:num>
  <w:num w:numId="23" w16cid:durableId="427627665">
    <w:abstractNumId w:val="6"/>
  </w:num>
  <w:num w:numId="24" w16cid:durableId="8952384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6597815">
    <w:abstractNumId w:val="11"/>
  </w:num>
  <w:num w:numId="26" w16cid:durableId="28264304">
    <w:abstractNumId w:val="21"/>
  </w:num>
  <w:num w:numId="27" w16cid:durableId="1355307106">
    <w:abstractNumId w:val="19"/>
  </w:num>
  <w:num w:numId="28" w16cid:durableId="18637819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126717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612028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95409790">
    <w:abstractNumId w:val="30"/>
  </w:num>
  <w:num w:numId="32" w16cid:durableId="496312255">
    <w:abstractNumId w:val="24"/>
  </w:num>
  <w:num w:numId="33" w16cid:durableId="267200313">
    <w:abstractNumId w:val="33"/>
  </w:num>
  <w:num w:numId="34" w16cid:durableId="2016953882">
    <w:abstractNumId w:val="26"/>
  </w:num>
  <w:num w:numId="35" w16cid:durableId="19334763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4501923">
    <w:abstractNumId w:val="2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10820126">
    <w:abstractNumId w:val="35"/>
  </w:num>
  <w:num w:numId="38" w16cid:durableId="20308351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53909740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5053408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19686333">
    <w:abstractNumId w:val="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 w16cid:durableId="14746396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33351266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45957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408683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0613842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BD2"/>
    <w:rsid w:val="00074BD2"/>
    <w:rsid w:val="000D2567"/>
    <w:rsid w:val="001A32A1"/>
    <w:rsid w:val="001B0FCE"/>
    <w:rsid w:val="002058AD"/>
    <w:rsid w:val="002F5B8B"/>
    <w:rsid w:val="003B5F30"/>
    <w:rsid w:val="00722B0C"/>
    <w:rsid w:val="00723509"/>
    <w:rsid w:val="007D355B"/>
    <w:rsid w:val="00950EB3"/>
    <w:rsid w:val="00A65B4D"/>
    <w:rsid w:val="00B11240"/>
    <w:rsid w:val="00B61149"/>
    <w:rsid w:val="00B91928"/>
    <w:rsid w:val="00BE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2106C"/>
  <w15:chartTrackingRefBased/>
  <w15:docId w15:val="{5D06D832-2693-49ED-9A2F-6B58E09D8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23509"/>
    <w:pPr>
      <w:keepNext/>
      <w:numPr>
        <w:numId w:val="1"/>
      </w:numPr>
      <w:suppressAutoHyphens/>
      <w:spacing w:after="0" w:line="240" w:lineRule="auto"/>
      <w:ind w:left="708"/>
      <w:jc w:val="both"/>
      <w:outlineLvl w:val="0"/>
    </w:pPr>
    <w:rPr>
      <w:rFonts w:ascii="Arial Narrow" w:eastAsia="Times New Roman" w:hAnsi="Arial Narrow" w:cs="Times New Roman"/>
      <w:b/>
      <w:bCs/>
      <w:kern w:val="0"/>
      <w:sz w:val="20"/>
      <w:szCs w:val="24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723509"/>
    <w:pPr>
      <w:keepNext/>
      <w:numPr>
        <w:ilvl w:val="1"/>
        <w:numId w:val="1"/>
      </w:numPr>
      <w:suppressAutoHyphens/>
      <w:spacing w:after="0" w:line="360" w:lineRule="auto"/>
      <w:ind w:left="709"/>
      <w:jc w:val="both"/>
      <w:outlineLvl w:val="1"/>
    </w:pPr>
    <w:rPr>
      <w:rFonts w:ascii="Arial Narrow" w:eastAsia="Times New Roman" w:hAnsi="Arial Narrow" w:cs="Times New Roman"/>
      <w:b/>
      <w:bCs/>
      <w:kern w:val="0"/>
      <w:sz w:val="20"/>
      <w:szCs w:val="24"/>
      <w:lang w:eastAsia="ar-SA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723509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Book Antiqua" w:eastAsia="Times New Roman" w:hAnsi="Book Antiqua" w:cs="Times New Roman"/>
      <w:b/>
      <w:bCs/>
      <w:color w:val="000000"/>
      <w:kern w:val="0"/>
      <w:szCs w:val="24"/>
      <w:lang w:eastAsia="ar-SA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723509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b/>
      <w:bCs/>
      <w:kern w:val="0"/>
      <w:sz w:val="24"/>
      <w:szCs w:val="24"/>
      <w:lang w:eastAsia="ar-SA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723509"/>
    <w:pPr>
      <w:keepNext/>
      <w:numPr>
        <w:ilvl w:val="4"/>
        <w:numId w:val="1"/>
      </w:numPr>
      <w:suppressAutoHyphens/>
      <w:spacing w:after="0" w:line="240" w:lineRule="auto"/>
      <w:outlineLvl w:val="4"/>
    </w:pPr>
    <w:rPr>
      <w:rFonts w:ascii="Arial Narrow" w:eastAsia="Times New Roman" w:hAnsi="Arial Narrow" w:cs="Times New Roman"/>
      <w:b/>
      <w:kern w:val="0"/>
      <w:sz w:val="28"/>
      <w:szCs w:val="24"/>
      <w:lang w:eastAsia="ar-SA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723509"/>
    <w:pPr>
      <w:suppressAutoHyphens/>
      <w:spacing w:before="240" w:after="60" w:line="240" w:lineRule="auto"/>
      <w:outlineLvl w:val="8"/>
    </w:pPr>
    <w:rPr>
      <w:rFonts w:ascii="Arial" w:eastAsia="Times New Roman" w:hAnsi="Arial" w:cs="Aria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23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3509"/>
  </w:style>
  <w:style w:type="paragraph" w:styleId="Stopka">
    <w:name w:val="footer"/>
    <w:basedOn w:val="Normalny"/>
    <w:link w:val="StopkaZnak"/>
    <w:unhideWhenUsed/>
    <w:rsid w:val="00723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3509"/>
  </w:style>
  <w:style w:type="character" w:customStyle="1" w:styleId="Nagwek1Znak">
    <w:name w:val="Nagłówek 1 Znak"/>
    <w:basedOn w:val="Domylnaczcionkaakapitu"/>
    <w:link w:val="Nagwek1"/>
    <w:rsid w:val="00723509"/>
    <w:rPr>
      <w:rFonts w:ascii="Arial Narrow" w:eastAsia="Times New Roman" w:hAnsi="Arial Narrow" w:cs="Times New Roman"/>
      <w:b/>
      <w:bCs/>
      <w:kern w:val="0"/>
      <w:sz w:val="20"/>
      <w:szCs w:val="24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723509"/>
    <w:rPr>
      <w:rFonts w:ascii="Arial Narrow" w:eastAsia="Times New Roman" w:hAnsi="Arial Narrow" w:cs="Times New Roman"/>
      <w:b/>
      <w:bCs/>
      <w:kern w:val="0"/>
      <w:sz w:val="20"/>
      <w:szCs w:val="24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723509"/>
    <w:rPr>
      <w:rFonts w:ascii="Book Antiqua" w:eastAsia="Times New Roman" w:hAnsi="Book Antiqua" w:cs="Times New Roman"/>
      <w:b/>
      <w:bCs/>
      <w:color w:val="000000"/>
      <w:kern w:val="0"/>
      <w:szCs w:val="24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723509"/>
    <w:rPr>
      <w:rFonts w:ascii="Arial Narrow" w:eastAsia="Times New Roman" w:hAnsi="Arial Narrow" w:cs="Times New Roman"/>
      <w:b/>
      <w:bCs/>
      <w:kern w:val="0"/>
      <w:sz w:val="24"/>
      <w:szCs w:val="24"/>
      <w:lang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723509"/>
    <w:rPr>
      <w:rFonts w:ascii="Arial Narrow" w:eastAsia="Times New Roman" w:hAnsi="Arial Narrow" w:cs="Times New Roman"/>
      <w:b/>
      <w:kern w:val="0"/>
      <w:sz w:val="28"/>
      <w:szCs w:val="24"/>
      <w:lang w:eastAsia="ar-SA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723509"/>
    <w:rPr>
      <w:rFonts w:ascii="Arial" w:eastAsia="Times New Roman" w:hAnsi="Arial" w:cs="Arial"/>
      <w:kern w:val="0"/>
      <w:lang w:eastAsia="ar-SA"/>
      <w14:ligatures w14:val="none"/>
    </w:rPr>
  </w:style>
  <w:style w:type="numbering" w:customStyle="1" w:styleId="Bezlisty1">
    <w:name w:val="Bez listy1"/>
    <w:next w:val="Bezlisty"/>
    <w:semiHidden/>
    <w:rsid w:val="00723509"/>
  </w:style>
  <w:style w:type="character" w:styleId="Hipercze">
    <w:name w:val="Hyperlink"/>
    <w:rsid w:val="00723509"/>
    <w:rPr>
      <w:color w:val="0000FF"/>
      <w:u w:val="single"/>
    </w:rPr>
  </w:style>
  <w:style w:type="character" w:customStyle="1" w:styleId="text">
    <w:name w:val="text"/>
    <w:basedOn w:val="Domylnaczcionkaakapitu"/>
    <w:rsid w:val="00723509"/>
  </w:style>
  <w:style w:type="paragraph" w:styleId="Tekstpodstawowy">
    <w:name w:val="Body Text"/>
    <w:basedOn w:val="Normalny"/>
    <w:link w:val="TekstpodstawowyZnak"/>
    <w:rsid w:val="00723509"/>
    <w:pPr>
      <w:tabs>
        <w:tab w:val="left" w:pos="397"/>
        <w:tab w:val="left" w:pos="567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position w:val="6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23509"/>
    <w:rPr>
      <w:rFonts w:ascii="Times New Roman" w:eastAsia="Times New Roman" w:hAnsi="Times New Roman" w:cs="Times New Roman"/>
      <w:kern w:val="0"/>
      <w:position w:val="6"/>
      <w:sz w:val="24"/>
      <w:szCs w:val="20"/>
      <w:lang w:eastAsia="ar-SA"/>
      <w14:ligatures w14:val="none"/>
    </w:rPr>
  </w:style>
  <w:style w:type="paragraph" w:styleId="Tytu">
    <w:name w:val="Title"/>
    <w:basedOn w:val="Normalny"/>
    <w:next w:val="Podtytu"/>
    <w:link w:val="TytuZnak"/>
    <w:qFormat/>
    <w:rsid w:val="00723509"/>
    <w:pPr>
      <w:suppressAutoHyphens/>
      <w:spacing w:after="0" w:line="240" w:lineRule="auto"/>
      <w:jc w:val="center"/>
    </w:pPr>
    <w:rPr>
      <w:rFonts w:ascii="Arial Narrow" w:eastAsia="Times New Roman" w:hAnsi="Arial Narrow" w:cs="Times New Roman"/>
      <w:b/>
      <w:bCs/>
      <w:kern w:val="0"/>
      <w:sz w:val="32"/>
      <w:szCs w:val="24"/>
      <w:u w:val="single"/>
      <w:lang w:eastAsia="ar-SA"/>
      <w14:ligatures w14:val="none"/>
    </w:rPr>
  </w:style>
  <w:style w:type="character" w:customStyle="1" w:styleId="TytuZnak">
    <w:name w:val="Tytuł Znak"/>
    <w:basedOn w:val="Domylnaczcionkaakapitu"/>
    <w:link w:val="Tytu"/>
    <w:rsid w:val="00723509"/>
    <w:rPr>
      <w:rFonts w:ascii="Arial Narrow" w:eastAsia="Times New Roman" w:hAnsi="Arial Narrow" w:cs="Times New Roman"/>
      <w:b/>
      <w:bCs/>
      <w:kern w:val="0"/>
      <w:sz w:val="32"/>
      <w:szCs w:val="24"/>
      <w:u w:val="single"/>
      <w:lang w:eastAsia="ar-SA"/>
      <w14:ligatures w14:val="none"/>
    </w:rPr>
  </w:style>
  <w:style w:type="paragraph" w:styleId="Podtytu">
    <w:name w:val="Subtitle"/>
    <w:basedOn w:val="Normalny"/>
    <w:link w:val="PodtytuZnak"/>
    <w:qFormat/>
    <w:rsid w:val="00723509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character" w:customStyle="1" w:styleId="PodtytuZnak">
    <w:name w:val="Podtytuł Znak"/>
    <w:basedOn w:val="Domylnaczcionkaakapitu"/>
    <w:link w:val="Podtytu"/>
    <w:rsid w:val="00723509"/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723509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kern w:val="0"/>
      <w:sz w:val="20"/>
      <w:szCs w:val="24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3509"/>
    <w:rPr>
      <w:rFonts w:ascii="Arial Narrow" w:eastAsia="Times New Roman" w:hAnsi="Arial Narrow" w:cs="Times New Roman"/>
      <w:kern w:val="0"/>
      <w:sz w:val="20"/>
      <w:szCs w:val="24"/>
      <w:lang w:eastAsia="ar-SA"/>
      <w14:ligatures w14:val="none"/>
    </w:rPr>
  </w:style>
  <w:style w:type="paragraph" w:customStyle="1" w:styleId="Tekstpodstawowy21">
    <w:name w:val="Tekst podstawowy 21"/>
    <w:basedOn w:val="Normalny"/>
    <w:rsid w:val="00723509"/>
    <w:pPr>
      <w:tabs>
        <w:tab w:val="left" w:pos="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  <w:style w:type="paragraph" w:customStyle="1" w:styleId="Tekstpodstawowy31">
    <w:name w:val="Tekst podstawowy 31"/>
    <w:basedOn w:val="Normalny"/>
    <w:rsid w:val="00723509"/>
    <w:pPr>
      <w:tabs>
        <w:tab w:val="left" w:pos="397"/>
        <w:tab w:val="left" w:pos="567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ar-SA"/>
      <w14:ligatures w14:val="none"/>
    </w:rPr>
  </w:style>
  <w:style w:type="paragraph" w:styleId="NormalnyWeb">
    <w:name w:val="Normal (Web)"/>
    <w:basedOn w:val="Normalny"/>
    <w:rsid w:val="00723509"/>
    <w:pPr>
      <w:suppressAutoHyphens/>
      <w:spacing w:before="100" w:after="100" w:line="240" w:lineRule="auto"/>
      <w:jc w:val="both"/>
    </w:pPr>
    <w:rPr>
      <w:rFonts w:ascii="Arial Unicode MS" w:eastAsia="Arial Unicode MS" w:hAnsi="Arial Unicode MS" w:cs="Times New Roman"/>
      <w:kern w:val="0"/>
      <w:sz w:val="20"/>
      <w:szCs w:val="20"/>
      <w:lang w:eastAsia="ar-SA"/>
      <w14:ligatures w14:val="none"/>
    </w:rPr>
  </w:style>
  <w:style w:type="paragraph" w:customStyle="1" w:styleId="Zawartotabeli">
    <w:name w:val="Zawartość tabeli"/>
    <w:basedOn w:val="Normalny"/>
    <w:rsid w:val="0072350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ust">
    <w:name w:val="ust"/>
    <w:rsid w:val="00723509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kt">
    <w:name w:val="pkt"/>
    <w:basedOn w:val="Normalny"/>
    <w:rsid w:val="0072350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blokowy1">
    <w:name w:val="Tekst blokowy1"/>
    <w:basedOn w:val="Normalny"/>
    <w:rsid w:val="00723509"/>
    <w:pPr>
      <w:widowControl w:val="0"/>
      <w:suppressAutoHyphens/>
      <w:spacing w:after="0" w:line="360" w:lineRule="auto"/>
      <w:ind w:left="360" w:right="98"/>
      <w:jc w:val="both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Tekstpodstawowy32">
    <w:name w:val="Tekst podstawowy 32"/>
    <w:basedOn w:val="Normalny"/>
    <w:rsid w:val="00723509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val="en-US" w:eastAsia="ar-SA"/>
      <w14:ligatures w14:val="none"/>
    </w:rPr>
  </w:style>
  <w:style w:type="paragraph" w:customStyle="1" w:styleId="Tekstpodstawowy22">
    <w:name w:val="Tekst podstawowy 22"/>
    <w:basedOn w:val="Normalny"/>
    <w:rsid w:val="0072350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rsid w:val="00723509"/>
    <w:pPr>
      <w:suppressAutoHyphens/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72350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WW-Tekstpodstawowy3">
    <w:name w:val="WW-Tekst podstawowy 3"/>
    <w:basedOn w:val="Normalny"/>
    <w:rsid w:val="00723509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Tekstpodstawowywcity2">
    <w:name w:val="Body Text Indent 2"/>
    <w:basedOn w:val="Normalny"/>
    <w:link w:val="Tekstpodstawowywcity2Znak"/>
    <w:rsid w:val="00723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2350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kstblokowy">
    <w:name w:val="Block Text"/>
    <w:basedOn w:val="Normalny"/>
    <w:rsid w:val="00723509"/>
    <w:pPr>
      <w:widowControl w:val="0"/>
      <w:spacing w:after="0" w:line="240" w:lineRule="auto"/>
      <w:ind w:left="698" w:right="50" w:hanging="585"/>
      <w:jc w:val="both"/>
    </w:pPr>
    <w:rPr>
      <w:rFonts w:ascii="Arial" w:eastAsia="SimSun" w:hAnsi="Arial" w:cs="Times New Roman"/>
      <w:snapToGrid w:val="0"/>
      <w:color w:val="000000"/>
      <w:kern w:val="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723509"/>
    <w:pPr>
      <w:widowControl w:val="0"/>
      <w:spacing w:after="0" w:line="240" w:lineRule="auto"/>
      <w:ind w:right="50"/>
      <w:jc w:val="both"/>
    </w:pPr>
    <w:rPr>
      <w:rFonts w:ascii="Arial" w:eastAsia="SimSun" w:hAnsi="Arial" w:cs="Times New Roman"/>
      <w:snapToGrid w:val="0"/>
      <w:color w:val="000000"/>
      <w:kern w:val="0"/>
      <w:szCs w:val="20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723509"/>
    <w:rPr>
      <w:rFonts w:ascii="Arial" w:eastAsia="SimSun" w:hAnsi="Arial" w:cs="Times New Roman"/>
      <w:snapToGrid w:val="0"/>
      <w:color w:val="000000"/>
      <w:kern w:val="0"/>
      <w:szCs w:val="20"/>
      <w:lang w:eastAsia="pl-PL"/>
      <w14:ligatures w14:val="none"/>
    </w:rPr>
  </w:style>
  <w:style w:type="paragraph" w:customStyle="1" w:styleId="Domylnie">
    <w:name w:val="Domyślnie"/>
    <w:rsid w:val="00723509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723509"/>
  </w:style>
  <w:style w:type="paragraph" w:customStyle="1" w:styleId="western">
    <w:name w:val="western"/>
    <w:basedOn w:val="Normalny"/>
    <w:rsid w:val="00723509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WW-Tekstpodstawowy2">
    <w:name w:val="WW-Tekst podstawowy 2"/>
    <w:basedOn w:val="Normalny"/>
    <w:rsid w:val="00723509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kern w:val="0"/>
      <w:sz w:val="20"/>
      <w:szCs w:val="20"/>
      <w14:ligatures w14:val="none"/>
    </w:rPr>
  </w:style>
  <w:style w:type="paragraph" w:customStyle="1" w:styleId="Normalny1">
    <w:name w:val="Normalny1"/>
    <w:basedOn w:val="Normalny"/>
    <w:rsid w:val="00723509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kern w:val="0"/>
      <w:sz w:val="20"/>
      <w:szCs w:val="20"/>
      <w14:ligatures w14:val="none"/>
    </w:rPr>
  </w:style>
  <w:style w:type="paragraph" w:customStyle="1" w:styleId="Tytutabeli">
    <w:name w:val="Tytuł tabeli"/>
    <w:basedOn w:val="Zawartotabeli"/>
    <w:rsid w:val="00723509"/>
    <w:pPr>
      <w:widowControl w:val="0"/>
      <w:spacing w:after="120"/>
      <w:jc w:val="center"/>
    </w:pPr>
    <w:rPr>
      <w:rFonts w:eastAsia="Verdana"/>
      <w:b/>
      <w:i/>
      <w:szCs w:val="20"/>
    </w:rPr>
  </w:style>
  <w:style w:type="character" w:customStyle="1" w:styleId="WW8NumSt12z0">
    <w:name w:val="WW8NumSt12z0"/>
    <w:rsid w:val="00723509"/>
    <w:rPr>
      <w:rFonts w:ascii="Symbol" w:hAnsi="Symbol"/>
    </w:rPr>
  </w:style>
  <w:style w:type="character" w:customStyle="1" w:styleId="WW8Num12z0">
    <w:name w:val="WW8Num12z0"/>
    <w:rsid w:val="00723509"/>
    <w:rPr>
      <w:rFonts w:ascii="Symbol" w:hAnsi="Symbol"/>
    </w:rPr>
  </w:style>
  <w:style w:type="character" w:styleId="UyteHipercze">
    <w:name w:val="FollowedHyperlink"/>
    <w:rsid w:val="00723509"/>
    <w:rPr>
      <w:color w:val="800080"/>
      <w:u w:val="single"/>
    </w:rPr>
  </w:style>
  <w:style w:type="paragraph" w:customStyle="1" w:styleId="Obszartekstu">
    <w:name w:val="Obszar tekstu"/>
    <w:basedOn w:val="Domylnie"/>
    <w:rsid w:val="00723509"/>
    <w:pPr>
      <w:spacing w:after="120"/>
    </w:pPr>
  </w:style>
  <w:style w:type="character" w:styleId="Pogrubienie">
    <w:name w:val="Strong"/>
    <w:qFormat/>
    <w:rsid w:val="00723509"/>
    <w:rPr>
      <w:b/>
      <w:bCs/>
    </w:rPr>
  </w:style>
  <w:style w:type="paragraph" w:styleId="Tekstpodstawowywcity3">
    <w:name w:val="Body Text Indent 3"/>
    <w:basedOn w:val="Normalny"/>
    <w:link w:val="Tekstpodstawowywcity3Znak"/>
    <w:rsid w:val="00723509"/>
    <w:pPr>
      <w:spacing w:after="0" w:line="200" w:lineRule="atLeast"/>
      <w:ind w:left="709" w:firstLine="11"/>
      <w:jc w:val="both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2350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rsid w:val="007235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1"/>
    <w:basedOn w:val="Normalny"/>
    <w:next w:val="Podtytu"/>
    <w:rsid w:val="00723509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kern w:val="0"/>
      <w:sz w:val="32"/>
      <w:szCs w:val="24"/>
      <w:u w:val="single"/>
      <w:lang w:eastAsia="zh-CN"/>
      <w14:ligatures w14:val="none"/>
    </w:rPr>
  </w:style>
  <w:style w:type="paragraph" w:styleId="Tekstprzypisukocowego">
    <w:name w:val="endnote text"/>
    <w:basedOn w:val="Normalny"/>
    <w:link w:val="TekstprzypisukocowegoZnak"/>
    <w:semiHidden/>
    <w:rsid w:val="0072350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2350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semiHidden/>
    <w:rsid w:val="00723509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23509"/>
    <w:pPr>
      <w:suppressAutoHyphens/>
      <w:spacing w:after="200" w:line="276" w:lineRule="auto"/>
      <w:ind w:left="720"/>
    </w:pPr>
    <w:rPr>
      <w:rFonts w:ascii="Calibri" w:eastAsia="Calibri" w:hAnsi="Calibri" w:cs="Calibri"/>
      <w:kern w:val="0"/>
      <w:lang w:eastAsia="ar-SA"/>
      <w14:ligatures w14:val="none"/>
    </w:rPr>
  </w:style>
  <w:style w:type="paragraph" w:customStyle="1" w:styleId="Standard">
    <w:name w:val="Standard"/>
    <w:rsid w:val="00723509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ar-SA"/>
      <w14:ligatures w14:val="none"/>
    </w:rPr>
  </w:style>
  <w:style w:type="paragraph" w:customStyle="1" w:styleId="Default">
    <w:name w:val="Default"/>
    <w:rsid w:val="00723509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zh-CN"/>
      <w14:ligatures w14:val="none"/>
    </w:rPr>
  </w:style>
  <w:style w:type="paragraph" w:customStyle="1" w:styleId="Kolorowalistaakcent11">
    <w:name w:val="Kolorowa lista — akcent 11"/>
    <w:basedOn w:val="Standard"/>
    <w:rsid w:val="00723509"/>
    <w:pPr>
      <w:widowControl/>
      <w:autoSpaceDN w:val="0"/>
      <w:spacing w:after="200" w:line="276" w:lineRule="auto"/>
      <w:ind w:left="720"/>
    </w:pPr>
    <w:rPr>
      <w:rFonts w:ascii="Calibri" w:eastAsia="Calibri" w:hAnsi="Calibri" w:cs="Calibri"/>
      <w:kern w:val="3"/>
      <w:sz w:val="22"/>
      <w:szCs w:val="22"/>
      <w:lang w:eastAsia="zh-CN" w:bidi="hi-IN"/>
    </w:rPr>
  </w:style>
  <w:style w:type="numbering" w:customStyle="1" w:styleId="WW8Num3">
    <w:name w:val="WW8Num3"/>
    <w:basedOn w:val="Bezlisty"/>
    <w:rsid w:val="00723509"/>
    <w:pPr>
      <w:numPr>
        <w:numId w:val="13"/>
      </w:numPr>
    </w:pPr>
  </w:style>
  <w:style w:type="numbering" w:customStyle="1" w:styleId="WW8Num1">
    <w:name w:val="WW8Num1"/>
    <w:basedOn w:val="Bezlisty"/>
    <w:rsid w:val="00723509"/>
    <w:pPr>
      <w:numPr>
        <w:numId w:val="14"/>
      </w:numPr>
    </w:pPr>
  </w:style>
  <w:style w:type="numbering" w:customStyle="1" w:styleId="WW8Num4">
    <w:name w:val="WW8Num4"/>
    <w:basedOn w:val="Bezlisty"/>
    <w:rsid w:val="00723509"/>
    <w:pPr>
      <w:numPr>
        <w:numId w:val="15"/>
      </w:numPr>
    </w:pPr>
  </w:style>
  <w:style w:type="numbering" w:customStyle="1" w:styleId="WW8Num2">
    <w:name w:val="WW8Num2"/>
    <w:basedOn w:val="Bezlisty"/>
    <w:rsid w:val="00723509"/>
    <w:pPr>
      <w:numPr>
        <w:numId w:val="16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2350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350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ntStyle97">
    <w:name w:val="Font Style97"/>
    <w:rsid w:val="00723509"/>
    <w:rPr>
      <w:rFonts w:ascii="Arial" w:hAnsi="Arial" w:cs="Arial"/>
      <w:sz w:val="20"/>
      <w:szCs w:val="20"/>
    </w:rPr>
  </w:style>
  <w:style w:type="character" w:styleId="Odwoaniedokomentarza">
    <w:name w:val="annotation reference"/>
    <w:rsid w:val="0072350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2350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72350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7235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23509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character" w:styleId="Nierozpoznanawzmianka">
    <w:name w:val="Unresolved Mention"/>
    <w:uiPriority w:val="99"/>
    <w:semiHidden/>
    <w:unhideWhenUsed/>
    <w:rsid w:val="00723509"/>
    <w:rPr>
      <w:color w:val="605E5C"/>
      <w:shd w:val="clear" w:color="auto" w:fill="E1DFDD"/>
    </w:rPr>
  </w:style>
  <w:style w:type="character" w:customStyle="1" w:styleId="FontStyle17">
    <w:name w:val="Font Style17"/>
    <w:rsid w:val="00723509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723509"/>
    <w:rPr>
      <w:rFonts w:ascii="Calibri" w:eastAsia="Calibri" w:hAnsi="Calibri" w:cs="Calibri"/>
      <w:kern w:val="0"/>
      <w:lang w:eastAsia="ar-SA"/>
      <w14:ligatures w14:val="none"/>
    </w:rPr>
  </w:style>
  <w:style w:type="paragraph" w:customStyle="1" w:styleId="Styl1">
    <w:name w:val="Styl1"/>
    <w:basedOn w:val="Normalny"/>
    <w:rsid w:val="00723509"/>
    <w:pPr>
      <w:tabs>
        <w:tab w:val="num" w:pos="360"/>
      </w:tabs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color w:val="000000"/>
      <w:kern w:val="0"/>
      <w:szCs w:val="20"/>
      <w:lang w:eastAsia="pl-PL"/>
      <w14:ligatures w14:val="none"/>
    </w:rPr>
  </w:style>
  <w:style w:type="paragraph" w:customStyle="1" w:styleId="NoIndent">
    <w:name w:val="No Indent"/>
    <w:basedOn w:val="Normalny"/>
    <w:next w:val="Normalny"/>
    <w:rsid w:val="00723509"/>
    <w:pPr>
      <w:spacing w:after="0" w:line="360" w:lineRule="auto"/>
      <w:jc w:val="both"/>
    </w:pPr>
    <w:rPr>
      <w:rFonts w:ascii="Arial" w:eastAsia="Times New Roman" w:hAnsi="Arial" w:cs="Times New Roman"/>
      <w:color w:val="000000"/>
      <w:kern w:val="0"/>
      <w:sz w:val="20"/>
      <w:szCs w:val="24"/>
      <w:lang w:val="en-GB"/>
      <w14:ligatures w14:val="none"/>
    </w:rPr>
  </w:style>
  <w:style w:type="paragraph" w:customStyle="1" w:styleId="tekstdokumentu">
    <w:name w:val="tekst dokumentu"/>
    <w:basedOn w:val="Normalny"/>
    <w:autoRedefine/>
    <w:rsid w:val="00723509"/>
    <w:pPr>
      <w:tabs>
        <w:tab w:val="right" w:pos="9072"/>
      </w:tabs>
      <w:spacing w:after="0" w:line="360" w:lineRule="auto"/>
      <w:jc w:val="center"/>
    </w:pPr>
    <w:rPr>
      <w:rFonts w:ascii="Arial" w:eastAsia="Times New Roman" w:hAnsi="Arial" w:cs="Times New Roman"/>
      <w:b/>
      <w:noProof/>
      <w:color w:val="000000"/>
      <w:kern w:val="0"/>
      <w:sz w:val="20"/>
      <w:szCs w:val="24"/>
      <w:lang w:eastAsia="pl-PL"/>
      <w14:ligatures w14:val="none"/>
    </w:rPr>
  </w:style>
  <w:style w:type="numbering" w:customStyle="1" w:styleId="WW8Num31">
    <w:name w:val="WW8Num31"/>
    <w:rsid w:val="00723509"/>
  </w:style>
  <w:style w:type="numbering" w:customStyle="1" w:styleId="WW8Num11">
    <w:name w:val="WW8Num11"/>
    <w:rsid w:val="00723509"/>
  </w:style>
  <w:style w:type="numbering" w:customStyle="1" w:styleId="WW8Num41">
    <w:name w:val="WW8Num41"/>
    <w:rsid w:val="00723509"/>
  </w:style>
  <w:style w:type="numbering" w:customStyle="1" w:styleId="WW8Num21">
    <w:name w:val="WW8Num21"/>
    <w:rsid w:val="00723509"/>
  </w:style>
  <w:style w:type="numbering" w:customStyle="1" w:styleId="WW8Num311">
    <w:name w:val="WW8Num311"/>
    <w:rsid w:val="001B0FC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niportal.uzp.gov.pl/WarunkiUslug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1425</Words>
  <Characters>8553</Characters>
  <Application>Microsoft Office Word</Application>
  <DocSecurity>0</DocSecurity>
  <Lines>71</Lines>
  <Paragraphs>19</Paragraphs>
  <ScaleCrop>false</ScaleCrop>
  <Company/>
  <LinksUpToDate>false</LinksUpToDate>
  <CharactersWithSpaces>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2024-03-04T08:38:00Z</dcterms:created>
  <dcterms:modified xsi:type="dcterms:W3CDTF">2026-03-05T09:59:00Z</dcterms:modified>
</cp:coreProperties>
</file>